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1"/>
      </w:tblGrid>
      <w:tr w:rsidR="00D96AD5" w:rsidRPr="00A27C19" w14:paraId="7186188E" w14:textId="77777777" w:rsidTr="00A05A47">
        <w:trPr>
          <w:trHeight w:val="292"/>
        </w:trPr>
        <w:tc>
          <w:tcPr>
            <w:tcW w:w="2500" w:type="pct"/>
            <w:vAlign w:val="center"/>
          </w:tcPr>
          <w:p w14:paraId="73C8B6A7" w14:textId="77777777" w:rsidR="00D96AD5" w:rsidRPr="00A27C19" w:rsidRDefault="00D96AD5" w:rsidP="00F87249">
            <w:pPr>
              <w:spacing w:line="260" w:lineRule="atLeast"/>
              <w:rPr>
                <w:rFonts w:eastAsia="Calibri" w:cs="Arial"/>
              </w:rPr>
            </w:pPr>
            <w:bookmarkStart w:id="0" w:name="_Hlk508131079"/>
            <w:r w:rsidRPr="00A27C19">
              <w:rPr>
                <w:rFonts w:eastAsia="Calibri" w:cs="Arial"/>
              </w:rPr>
              <w:t>Naročnik:</w:t>
            </w:r>
          </w:p>
        </w:tc>
        <w:tc>
          <w:tcPr>
            <w:tcW w:w="2500" w:type="pct"/>
            <w:vAlign w:val="center"/>
          </w:tcPr>
          <w:p w14:paraId="761427F0" w14:textId="77777777" w:rsidR="00D96AD5" w:rsidRPr="00A27C19" w:rsidRDefault="00D96AD5" w:rsidP="00F87249">
            <w:pPr>
              <w:spacing w:line="260" w:lineRule="atLeast"/>
              <w:rPr>
                <w:rFonts w:eastAsia="Calibri" w:cs="Arial"/>
              </w:rPr>
            </w:pPr>
            <w:r w:rsidRPr="00A27C19">
              <w:rPr>
                <w:rFonts w:eastAsia="Calibri" w:cs="Arial"/>
              </w:rPr>
              <w:t xml:space="preserve">Podpisnik pogodbe: </w:t>
            </w:r>
          </w:p>
          <w:p w14:paraId="7E4D2B61" w14:textId="77777777" w:rsidR="00D96AD5" w:rsidRPr="00A27C19" w:rsidRDefault="00D96AD5" w:rsidP="00F87249">
            <w:pPr>
              <w:spacing w:line="260" w:lineRule="atLeast"/>
              <w:rPr>
                <w:rFonts w:eastAsia="Calibri" w:cs="Arial"/>
                <w:b/>
              </w:rPr>
            </w:pPr>
            <w:r w:rsidRPr="00A27C19">
              <w:rPr>
                <w:rFonts w:eastAsia="Calibri" w:cs="Arial"/>
              </w:rPr>
              <w:fldChar w:fldCharType="begin">
                <w:ffData>
                  <w:name w:val="Besedilo1"/>
                  <w:enabled/>
                  <w:calcOnExit w:val="0"/>
                  <w:textInput/>
                </w:ffData>
              </w:fldChar>
            </w:r>
            <w:r w:rsidRPr="00A27C19">
              <w:rPr>
                <w:rFonts w:eastAsia="Calibri" w:cs="Arial"/>
              </w:rPr>
              <w:instrText xml:space="preserve"> FORMTEXT </w:instrText>
            </w:r>
            <w:r w:rsidRPr="00A27C19">
              <w:rPr>
                <w:rFonts w:eastAsia="Calibri" w:cs="Arial"/>
              </w:rPr>
            </w:r>
            <w:r w:rsidRPr="00A27C19">
              <w:rPr>
                <w:rFonts w:eastAsia="Calibri" w:cs="Arial"/>
              </w:rPr>
              <w:fldChar w:fldCharType="separate"/>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fldChar w:fldCharType="end"/>
            </w:r>
          </w:p>
        </w:tc>
      </w:tr>
      <w:tr w:rsidR="00D96AD5" w:rsidRPr="00A27C19" w14:paraId="5D08AB6D" w14:textId="77777777" w:rsidTr="00A05A47">
        <w:trPr>
          <w:trHeight w:val="1075"/>
        </w:trPr>
        <w:tc>
          <w:tcPr>
            <w:tcW w:w="2500" w:type="pct"/>
            <w:vAlign w:val="center"/>
          </w:tcPr>
          <w:p w14:paraId="4068E437" w14:textId="77777777" w:rsidR="00D96AD5" w:rsidRPr="00C87A08" w:rsidRDefault="00D96AD5" w:rsidP="00F87249">
            <w:pPr>
              <w:spacing w:line="260" w:lineRule="atLeast"/>
              <w:rPr>
                <w:rFonts w:eastAsia="Calibri" w:cs="Arial"/>
              </w:rPr>
            </w:pPr>
            <w:r w:rsidRPr="00C87A08">
              <w:rPr>
                <w:rFonts w:eastAsia="Calibri" w:cs="Arial"/>
              </w:rPr>
              <w:t>Republika Slovenija</w:t>
            </w:r>
          </w:p>
          <w:p w14:paraId="1307E9B9" w14:textId="77777777" w:rsidR="00D96AD5" w:rsidRPr="00C87A08" w:rsidRDefault="00D96AD5" w:rsidP="00F87249">
            <w:pPr>
              <w:spacing w:line="260" w:lineRule="atLeast"/>
              <w:rPr>
                <w:rFonts w:eastAsia="Calibri" w:cs="Arial"/>
              </w:rPr>
            </w:pPr>
            <w:r w:rsidRPr="00C87A08">
              <w:rPr>
                <w:rFonts w:eastAsia="Calibri" w:cs="Arial"/>
              </w:rPr>
              <w:t>Ministrstvo za digitalno preobrazbo</w:t>
            </w:r>
          </w:p>
          <w:p w14:paraId="319E2C95" w14:textId="77777777" w:rsidR="00D96AD5" w:rsidRPr="00C87A08" w:rsidRDefault="00D96AD5" w:rsidP="00F87249">
            <w:pPr>
              <w:spacing w:line="260" w:lineRule="atLeast"/>
              <w:rPr>
                <w:rFonts w:cs="Arial"/>
                <w:color w:val="202124"/>
                <w:shd w:val="clear" w:color="auto" w:fill="FFFFFF"/>
              </w:rPr>
            </w:pPr>
            <w:r w:rsidRPr="00C87A08">
              <w:rPr>
                <w:rFonts w:cs="Arial"/>
                <w:color w:val="202124"/>
                <w:shd w:val="clear" w:color="auto" w:fill="FFFFFF"/>
              </w:rPr>
              <w:t>Davčna ulica 1</w:t>
            </w:r>
          </w:p>
          <w:p w14:paraId="1C2129D2" w14:textId="77777777" w:rsidR="00D96AD5" w:rsidRPr="00C87A08" w:rsidRDefault="00D96AD5" w:rsidP="00F87249">
            <w:pPr>
              <w:spacing w:line="260" w:lineRule="atLeast"/>
              <w:rPr>
                <w:rFonts w:eastAsia="Calibri" w:cs="Arial"/>
              </w:rPr>
            </w:pPr>
            <w:r w:rsidRPr="00C87A08">
              <w:rPr>
                <w:rFonts w:cs="Arial"/>
                <w:color w:val="202124"/>
                <w:shd w:val="clear" w:color="auto" w:fill="FFFFFF"/>
              </w:rPr>
              <w:t>1000 Ljubljana</w:t>
            </w:r>
          </w:p>
          <w:p w14:paraId="3F4E2106" w14:textId="77777777" w:rsidR="00D96AD5" w:rsidRPr="00A27C19" w:rsidRDefault="00D96AD5" w:rsidP="00F87249">
            <w:pPr>
              <w:spacing w:line="260" w:lineRule="atLeast"/>
              <w:rPr>
                <w:rFonts w:eastAsia="Calibri" w:cs="Arial"/>
              </w:rPr>
            </w:pPr>
          </w:p>
          <w:p w14:paraId="3355C4D0" w14:textId="4B3A5670" w:rsidR="00D96AD5" w:rsidRPr="00A27C19" w:rsidRDefault="00D96AD5" w:rsidP="00F87249">
            <w:pPr>
              <w:spacing w:line="260" w:lineRule="atLeast"/>
              <w:rPr>
                <w:rFonts w:eastAsia="Calibri" w:cs="Arial"/>
              </w:rPr>
            </w:pPr>
            <w:r w:rsidRPr="00A27C19">
              <w:rPr>
                <w:rFonts w:eastAsia="Calibri" w:cs="Arial"/>
              </w:rPr>
              <w:t>ki ga zastopa</w:t>
            </w:r>
            <w:r>
              <w:rPr>
                <w:rFonts w:eastAsia="Calibri" w:cs="Arial"/>
              </w:rPr>
              <w:t xml:space="preserve"> </w:t>
            </w:r>
            <w:r w:rsidR="00970E20" w:rsidRPr="00970E20">
              <w:rPr>
                <w:rFonts w:eastAsia="Calibri" w:cs="Arial"/>
              </w:rPr>
              <w:t>Klemen Boštjančič, minister za finance v funkciji ministra za digitalno preobrazbo</w:t>
            </w:r>
          </w:p>
        </w:tc>
        <w:tc>
          <w:tcPr>
            <w:tcW w:w="2500" w:type="pct"/>
            <w:vAlign w:val="center"/>
          </w:tcPr>
          <w:p w14:paraId="7C6C2D09" w14:textId="77777777" w:rsidR="00D96AD5" w:rsidRPr="00A27C19" w:rsidRDefault="00D96AD5" w:rsidP="00F87249">
            <w:pPr>
              <w:spacing w:line="260" w:lineRule="atLeast"/>
              <w:rPr>
                <w:rFonts w:eastAsia="Calibri" w:cs="Arial"/>
              </w:rPr>
            </w:pPr>
          </w:p>
        </w:tc>
      </w:tr>
      <w:tr w:rsidR="00D96AD5" w:rsidRPr="00A27C19" w14:paraId="70C336CB" w14:textId="77777777" w:rsidTr="00A05A47">
        <w:trPr>
          <w:trHeight w:val="391"/>
        </w:trPr>
        <w:tc>
          <w:tcPr>
            <w:tcW w:w="2500" w:type="pct"/>
            <w:vAlign w:val="center"/>
          </w:tcPr>
          <w:p w14:paraId="30A569DD" w14:textId="77777777" w:rsidR="00D96AD5" w:rsidRPr="00A27C19" w:rsidRDefault="00D96AD5" w:rsidP="00F87249">
            <w:pPr>
              <w:spacing w:line="260" w:lineRule="atLeast"/>
              <w:rPr>
                <w:rFonts w:eastAsia="Calibri" w:cs="Arial"/>
              </w:rPr>
            </w:pPr>
            <w:bookmarkStart w:id="1" w:name="_Hlk508131093"/>
            <w:bookmarkEnd w:id="0"/>
            <w:r w:rsidRPr="00A27C19">
              <w:rPr>
                <w:rFonts w:eastAsia="Calibri" w:cs="Arial"/>
              </w:rPr>
              <w:t xml:space="preserve">Davčna št: </w:t>
            </w:r>
            <w:r w:rsidRPr="00FB2EA4">
              <w:rPr>
                <w:rFonts w:eastAsia="Calibri" w:cs="Arial"/>
              </w:rPr>
              <w:t>SI 29802377</w:t>
            </w:r>
          </w:p>
        </w:tc>
        <w:tc>
          <w:tcPr>
            <w:tcW w:w="2500" w:type="pct"/>
            <w:vAlign w:val="center"/>
          </w:tcPr>
          <w:p w14:paraId="54DB0106" w14:textId="77777777" w:rsidR="00D96AD5" w:rsidRPr="00A27C19" w:rsidRDefault="00D96AD5" w:rsidP="00F87249">
            <w:pPr>
              <w:spacing w:line="260" w:lineRule="atLeast"/>
              <w:rPr>
                <w:rFonts w:eastAsia="Calibri" w:cs="Arial"/>
              </w:rPr>
            </w:pPr>
            <w:r w:rsidRPr="00A27C19">
              <w:rPr>
                <w:rFonts w:eastAsia="Calibri" w:cs="Arial"/>
              </w:rPr>
              <w:t xml:space="preserve">Telefon: </w:t>
            </w:r>
            <w:r w:rsidRPr="00FB2EA4">
              <w:rPr>
                <w:rFonts w:eastAsia="Calibri" w:cs="Arial"/>
              </w:rPr>
              <w:t>01 555 58 00</w:t>
            </w:r>
          </w:p>
        </w:tc>
      </w:tr>
      <w:tr w:rsidR="00D96AD5" w:rsidRPr="00A27C19" w14:paraId="0E593A32" w14:textId="77777777" w:rsidTr="00A05A47">
        <w:trPr>
          <w:trHeight w:val="391"/>
        </w:trPr>
        <w:tc>
          <w:tcPr>
            <w:tcW w:w="2500" w:type="pct"/>
            <w:vAlign w:val="center"/>
          </w:tcPr>
          <w:p w14:paraId="0C19EE01" w14:textId="77777777" w:rsidR="00D96AD5" w:rsidRPr="00A27C19" w:rsidRDefault="00D96AD5" w:rsidP="00F87249">
            <w:pPr>
              <w:spacing w:line="260" w:lineRule="atLeast"/>
              <w:rPr>
                <w:rFonts w:eastAsia="Calibri" w:cs="Arial"/>
              </w:rPr>
            </w:pPr>
            <w:r w:rsidRPr="00A27C19">
              <w:rPr>
                <w:rFonts w:eastAsia="Calibri" w:cs="Arial"/>
              </w:rPr>
              <w:t xml:space="preserve">Matična št.: </w:t>
            </w:r>
            <w:r w:rsidRPr="00FB2EA4">
              <w:rPr>
                <w:rFonts w:eastAsia="Calibri" w:cs="Arial"/>
              </w:rPr>
              <w:t>2632586000</w:t>
            </w:r>
          </w:p>
        </w:tc>
        <w:tc>
          <w:tcPr>
            <w:tcW w:w="2500" w:type="pct"/>
            <w:vAlign w:val="center"/>
          </w:tcPr>
          <w:p w14:paraId="59CC5156" w14:textId="77777777" w:rsidR="00D96AD5" w:rsidRPr="00A27C19" w:rsidRDefault="00D96AD5" w:rsidP="00F87249">
            <w:pPr>
              <w:spacing w:line="260" w:lineRule="atLeast"/>
              <w:rPr>
                <w:rFonts w:eastAsia="Calibri" w:cs="Arial"/>
              </w:rPr>
            </w:pPr>
            <w:r w:rsidRPr="00A27C19">
              <w:rPr>
                <w:rFonts w:eastAsia="Calibri" w:cs="Arial"/>
              </w:rPr>
              <w:t xml:space="preserve">E-pošta: </w:t>
            </w:r>
            <w:hyperlink r:id="rId8" w:history="1">
              <w:r w:rsidRPr="004044B9">
                <w:rPr>
                  <w:rStyle w:val="Hiperpovezava"/>
                  <w:rFonts w:eastAsia="Calibri" w:cs="Arial"/>
                </w:rPr>
                <w:t>gp.mdp@gov.si</w:t>
              </w:r>
            </w:hyperlink>
            <w:r>
              <w:rPr>
                <w:rFonts w:eastAsia="Calibri" w:cs="Arial"/>
              </w:rPr>
              <w:t xml:space="preserve"> </w:t>
            </w:r>
          </w:p>
        </w:tc>
      </w:tr>
      <w:tr w:rsidR="00D96AD5" w:rsidRPr="00A27C19" w14:paraId="3731D19B" w14:textId="77777777" w:rsidTr="00A05A47">
        <w:trPr>
          <w:trHeight w:val="391"/>
        </w:trPr>
        <w:tc>
          <w:tcPr>
            <w:tcW w:w="2500" w:type="pct"/>
            <w:vAlign w:val="center"/>
          </w:tcPr>
          <w:p w14:paraId="101A3D80" w14:textId="77777777" w:rsidR="00D96AD5" w:rsidRPr="00A27C19" w:rsidRDefault="00D96AD5" w:rsidP="00F87249">
            <w:pPr>
              <w:spacing w:line="260" w:lineRule="atLeast"/>
              <w:rPr>
                <w:rFonts w:eastAsia="Calibri" w:cs="Arial"/>
              </w:rPr>
            </w:pPr>
            <w:r w:rsidRPr="00A27C19">
              <w:rPr>
                <w:rFonts w:eastAsia="Calibri" w:cs="Arial"/>
              </w:rPr>
              <w:t xml:space="preserve">Transakcijski račun: </w:t>
            </w:r>
            <w:r w:rsidRPr="00A27C19">
              <w:rPr>
                <w:rFonts w:eastAsia="Calibri" w:cs="Arial"/>
              </w:rPr>
              <w:fldChar w:fldCharType="begin">
                <w:ffData>
                  <w:name w:val="Besedilo1"/>
                  <w:enabled/>
                  <w:calcOnExit w:val="0"/>
                  <w:textInput/>
                </w:ffData>
              </w:fldChar>
            </w:r>
            <w:r w:rsidRPr="00A27C19">
              <w:rPr>
                <w:rFonts w:eastAsia="Calibri" w:cs="Arial"/>
              </w:rPr>
              <w:instrText xml:space="preserve"> FORMTEXT </w:instrText>
            </w:r>
            <w:r w:rsidRPr="00A27C19">
              <w:rPr>
                <w:rFonts w:eastAsia="Calibri" w:cs="Arial"/>
              </w:rPr>
            </w:r>
            <w:r w:rsidRPr="00A27C19">
              <w:rPr>
                <w:rFonts w:eastAsia="Calibri" w:cs="Arial"/>
              </w:rPr>
              <w:fldChar w:fldCharType="separate"/>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t> </w:t>
            </w:r>
            <w:r w:rsidRPr="00A27C19">
              <w:rPr>
                <w:rFonts w:eastAsia="Calibri" w:cs="Arial"/>
              </w:rPr>
              <w:fldChar w:fldCharType="end"/>
            </w:r>
          </w:p>
        </w:tc>
        <w:tc>
          <w:tcPr>
            <w:tcW w:w="2500" w:type="pct"/>
            <w:vAlign w:val="center"/>
          </w:tcPr>
          <w:p w14:paraId="59B606DA" w14:textId="132BCC18" w:rsidR="00D96AD5" w:rsidRPr="00A27C19" w:rsidRDefault="00D96AD5" w:rsidP="00F87249">
            <w:pPr>
              <w:spacing w:line="260" w:lineRule="atLeast"/>
              <w:rPr>
                <w:rFonts w:eastAsia="Calibri" w:cs="Arial"/>
              </w:rPr>
            </w:pPr>
          </w:p>
        </w:tc>
      </w:tr>
      <w:bookmarkEnd w:id="1"/>
    </w:tbl>
    <w:p w14:paraId="21FCE0D5" w14:textId="77777777" w:rsidR="001532C6" w:rsidRDefault="001532C6" w:rsidP="00F87249">
      <w:pPr>
        <w:overflowPunct w:val="0"/>
        <w:autoSpaceDE w:val="0"/>
        <w:autoSpaceDN w:val="0"/>
        <w:adjustRightInd w:val="0"/>
        <w:spacing w:line="260" w:lineRule="atLeast"/>
        <w:textAlignment w:val="baseline"/>
        <w:rPr>
          <w:rFonts w:cs="Arial"/>
          <w:szCs w:val="20"/>
          <w:lang w:eastAsia="sl-SI"/>
        </w:rPr>
      </w:pPr>
    </w:p>
    <w:p w14:paraId="0AAEED0D" w14:textId="77777777" w:rsidR="00D96AD5" w:rsidRPr="00642896" w:rsidRDefault="00D96AD5" w:rsidP="00F87249">
      <w:pPr>
        <w:overflowPunct w:val="0"/>
        <w:autoSpaceDE w:val="0"/>
        <w:autoSpaceDN w:val="0"/>
        <w:adjustRightInd w:val="0"/>
        <w:spacing w:line="260" w:lineRule="atLeast"/>
        <w:textAlignment w:val="baseline"/>
        <w:rPr>
          <w:rFonts w:cs="Arial"/>
          <w:szCs w:val="20"/>
          <w:lang w:eastAsia="sl-SI"/>
        </w:rPr>
      </w:pPr>
    </w:p>
    <w:tbl>
      <w:tblPr>
        <w:tblStyle w:val="Tabelamrea2"/>
        <w:tblW w:w="4999" w:type="pct"/>
        <w:tblLook w:val="0020" w:firstRow="1" w:lastRow="0" w:firstColumn="0" w:lastColumn="0" w:noHBand="0" w:noVBand="0"/>
      </w:tblPr>
      <w:tblGrid>
        <w:gridCol w:w="4816"/>
        <w:gridCol w:w="4243"/>
      </w:tblGrid>
      <w:tr w:rsidR="001532C6" w:rsidRPr="00642896" w14:paraId="32A7A3DB" w14:textId="77777777" w:rsidTr="00642896">
        <w:trPr>
          <w:trHeight w:val="397"/>
        </w:trPr>
        <w:tc>
          <w:tcPr>
            <w:tcW w:w="2658" w:type="pct"/>
          </w:tcPr>
          <w:p w14:paraId="7D4A01A0" w14:textId="4207DAB1" w:rsidR="001532C6" w:rsidRPr="00642896" w:rsidRDefault="00642896" w:rsidP="00F87249">
            <w:pPr>
              <w:spacing w:line="260" w:lineRule="atLeast"/>
              <w:rPr>
                <w:rFonts w:cs="Arial"/>
                <w:sz w:val="20"/>
                <w:szCs w:val="20"/>
                <w:lang w:eastAsia="sl-SI"/>
              </w:rPr>
            </w:pPr>
            <w:r w:rsidRPr="00642896">
              <w:rPr>
                <w:rFonts w:cs="Arial"/>
                <w:sz w:val="20"/>
                <w:szCs w:val="20"/>
                <w:lang w:eastAsia="sl-SI"/>
              </w:rPr>
              <w:t>Dobavitelj</w:t>
            </w:r>
            <w:r w:rsidR="001532C6" w:rsidRPr="00642896">
              <w:rPr>
                <w:rFonts w:cs="Arial"/>
                <w:sz w:val="20"/>
                <w:szCs w:val="20"/>
                <w:lang w:eastAsia="sl-SI"/>
              </w:rPr>
              <w:t>:</w:t>
            </w:r>
          </w:p>
        </w:tc>
        <w:tc>
          <w:tcPr>
            <w:tcW w:w="2342" w:type="pct"/>
          </w:tcPr>
          <w:p w14:paraId="1B2D4473"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Podpisnik pogodbe: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r w:rsidRPr="00642896">
              <w:rPr>
                <w:rFonts w:cs="Arial"/>
                <w:sz w:val="20"/>
                <w:szCs w:val="20"/>
                <w:lang w:eastAsia="sl-SI"/>
              </w:rPr>
              <w:t xml:space="preserve">,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r>
      <w:tr w:rsidR="001532C6" w:rsidRPr="00642896" w14:paraId="2AF4FE74" w14:textId="77777777" w:rsidTr="00642896">
        <w:trPr>
          <w:trHeight w:val="397"/>
        </w:trPr>
        <w:tc>
          <w:tcPr>
            <w:tcW w:w="2658" w:type="pct"/>
          </w:tcPr>
          <w:p w14:paraId="6445C540" w14:textId="77777777" w:rsidR="001532C6" w:rsidRPr="00642896" w:rsidRDefault="001532C6" w:rsidP="00F87249">
            <w:pPr>
              <w:spacing w:line="260" w:lineRule="atLeast"/>
              <w:rPr>
                <w:rFonts w:cs="Arial"/>
                <w:sz w:val="20"/>
                <w:szCs w:val="20"/>
                <w:lang w:eastAsia="sl-SI"/>
              </w:rPr>
            </w:pP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p w14:paraId="63AD0708" w14:textId="77777777" w:rsidR="001532C6" w:rsidRPr="00642896" w:rsidRDefault="001532C6" w:rsidP="00F87249">
            <w:pPr>
              <w:spacing w:line="260" w:lineRule="atLeast"/>
              <w:rPr>
                <w:rFonts w:cs="Arial"/>
                <w:sz w:val="20"/>
                <w:szCs w:val="20"/>
                <w:lang w:eastAsia="sl-SI"/>
              </w:rPr>
            </w:pPr>
          </w:p>
          <w:p w14:paraId="7FF3B57D" w14:textId="77777777" w:rsidR="001532C6" w:rsidRPr="00642896" w:rsidRDefault="001532C6" w:rsidP="00F87249">
            <w:pPr>
              <w:spacing w:line="260" w:lineRule="atLeast"/>
              <w:rPr>
                <w:rFonts w:cs="Arial"/>
                <w:sz w:val="20"/>
                <w:szCs w:val="20"/>
                <w:lang w:eastAsia="sl-SI"/>
              </w:rPr>
            </w:pPr>
          </w:p>
          <w:p w14:paraId="438678B7"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ki ga zastopa</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r w:rsidRPr="00642896">
              <w:rPr>
                <w:rFonts w:cs="Arial"/>
                <w:sz w:val="20"/>
                <w:szCs w:val="20"/>
                <w:lang w:eastAsia="sl-SI"/>
              </w:rPr>
              <w:t xml:space="preserve">,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c>
          <w:tcPr>
            <w:tcW w:w="2342" w:type="pct"/>
          </w:tcPr>
          <w:p w14:paraId="18D1EB82" w14:textId="77777777" w:rsidR="001532C6" w:rsidRPr="00642896" w:rsidRDefault="001532C6" w:rsidP="00F87249">
            <w:pPr>
              <w:spacing w:line="260" w:lineRule="atLeast"/>
              <w:rPr>
                <w:rFonts w:cs="Arial"/>
                <w:sz w:val="20"/>
                <w:szCs w:val="20"/>
                <w:lang w:eastAsia="sl-SI"/>
              </w:rPr>
            </w:pPr>
          </w:p>
          <w:p w14:paraId="4844AAB3" w14:textId="77777777" w:rsidR="001532C6" w:rsidRPr="00642896" w:rsidRDefault="001532C6" w:rsidP="00F87249">
            <w:pPr>
              <w:spacing w:line="260" w:lineRule="atLeast"/>
              <w:rPr>
                <w:rFonts w:cs="Arial"/>
                <w:sz w:val="20"/>
                <w:szCs w:val="20"/>
                <w:lang w:eastAsia="sl-SI"/>
              </w:rPr>
            </w:pPr>
          </w:p>
          <w:p w14:paraId="0D557204" w14:textId="77777777" w:rsidR="001532C6" w:rsidRPr="00642896" w:rsidRDefault="001532C6" w:rsidP="00F87249">
            <w:pPr>
              <w:spacing w:line="260" w:lineRule="atLeast"/>
              <w:rPr>
                <w:rFonts w:cs="Arial"/>
                <w:sz w:val="20"/>
                <w:szCs w:val="20"/>
                <w:lang w:eastAsia="sl-SI"/>
              </w:rPr>
            </w:pPr>
          </w:p>
          <w:p w14:paraId="2203C6E4" w14:textId="77777777" w:rsidR="001532C6" w:rsidRPr="00642896" w:rsidRDefault="001532C6" w:rsidP="00F87249">
            <w:pPr>
              <w:spacing w:line="260" w:lineRule="atLeast"/>
              <w:rPr>
                <w:rFonts w:cs="Arial"/>
                <w:sz w:val="20"/>
                <w:szCs w:val="20"/>
                <w:lang w:eastAsia="sl-SI"/>
              </w:rPr>
            </w:pPr>
          </w:p>
          <w:p w14:paraId="05F1DE97" w14:textId="77777777" w:rsidR="001532C6" w:rsidRPr="00642896" w:rsidRDefault="001532C6" w:rsidP="00F87249">
            <w:pPr>
              <w:spacing w:line="260" w:lineRule="atLeast"/>
              <w:rPr>
                <w:rFonts w:cs="Arial"/>
                <w:sz w:val="20"/>
                <w:szCs w:val="20"/>
                <w:lang w:eastAsia="sl-SI"/>
              </w:rPr>
            </w:pPr>
          </w:p>
        </w:tc>
      </w:tr>
      <w:tr w:rsidR="001532C6" w:rsidRPr="00642896" w14:paraId="15FCC26A" w14:textId="77777777" w:rsidTr="00642896">
        <w:trPr>
          <w:trHeight w:val="397"/>
        </w:trPr>
        <w:tc>
          <w:tcPr>
            <w:tcW w:w="2658" w:type="pct"/>
          </w:tcPr>
          <w:p w14:paraId="13D27971"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Davčna št: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c>
          <w:tcPr>
            <w:tcW w:w="2342" w:type="pct"/>
          </w:tcPr>
          <w:p w14:paraId="0C899A9A"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Telefon: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r>
      <w:tr w:rsidR="001532C6" w:rsidRPr="00642896" w14:paraId="24C2D30B" w14:textId="77777777" w:rsidTr="00642896">
        <w:trPr>
          <w:trHeight w:val="397"/>
        </w:trPr>
        <w:tc>
          <w:tcPr>
            <w:tcW w:w="2658" w:type="pct"/>
          </w:tcPr>
          <w:p w14:paraId="1CBB2664"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Matična št.: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c>
          <w:tcPr>
            <w:tcW w:w="2342" w:type="pct"/>
          </w:tcPr>
          <w:p w14:paraId="52BC818D" w14:textId="77777777" w:rsidR="001532C6" w:rsidRPr="00642896" w:rsidRDefault="001532C6" w:rsidP="00F87249">
            <w:pPr>
              <w:spacing w:line="260" w:lineRule="atLeast"/>
              <w:rPr>
                <w:rFonts w:cs="Arial"/>
                <w:sz w:val="20"/>
                <w:szCs w:val="20"/>
                <w:lang w:eastAsia="sl-SI"/>
              </w:rPr>
            </w:pPr>
          </w:p>
        </w:tc>
      </w:tr>
      <w:tr w:rsidR="001532C6" w:rsidRPr="00642896" w14:paraId="3EFEF654" w14:textId="77777777" w:rsidTr="00642896">
        <w:trPr>
          <w:trHeight w:val="397"/>
        </w:trPr>
        <w:tc>
          <w:tcPr>
            <w:tcW w:w="2658" w:type="pct"/>
          </w:tcPr>
          <w:p w14:paraId="61271826"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Transakcijski račun: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c>
          <w:tcPr>
            <w:tcW w:w="2342" w:type="pct"/>
          </w:tcPr>
          <w:p w14:paraId="33D64AC3" w14:textId="77777777" w:rsidR="001532C6" w:rsidRPr="00642896" w:rsidRDefault="001532C6" w:rsidP="00F87249">
            <w:pPr>
              <w:spacing w:line="260" w:lineRule="atLeast"/>
              <w:rPr>
                <w:rFonts w:cs="Arial"/>
                <w:sz w:val="20"/>
                <w:szCs w:val="20"/>
                <w:lang w:eastAsia="sl-SI"/>
              </w:rPr>
            </w:pPr>
            <w:r w:rsidRPr="00642896">
              <w:rPr>
                <w:rFonts w:cs="Arial"/>
                <w:sz w:val="20"/>
                <w:szCs w:val="20"/>
                <w:lang w:eastAsia="sl-SI"/>
              </w:rPr>
              <w:t xml:space="preserve">E-pošta: </w:t>
            </w:r>
            <w:r w:rsidRPr="00642896">
              <w:rPr>
                <w:rFonts w:cs="Arial"/>
                <w:szCs w:val="20"/>
                <w:lang w:eastAsia="sl-SI"/>
              </w:rPr>
              <w:fldChar w:fldCharType="begin">
                <w:ffData>
                  <w:name w:val="Besedilo2"/>
                  <w:enabled/>
                  <w:calcOnExit w:val="0"/>
                  <w:textInput/>
                </w:ffData>
              </w:fldChar>
            </w:r>
            <w:r w:rsidRPr="00642896">
              <w:rPr>
                <w:rFonts w:cs="Arial"/>
                <w:sz w:val="20"/>
                <w:szCs w:val="20"/>
                <w:lang w:eastAsia="sl-SI"/>
              </w:rPr>
              <w:instrText xml:space="preserve"> FORMTEXT </w:instrText>
            </w:r>
            <w:r w:rsidRPr="00642896">
              <w:rPr>
                <w:rFonts w:cs="Arial"/>
                <w:szCs w:val="20"/>
                <w:lang w:eastAsia="sl-SI"/>
              </w:rPr>
            </w:r>
            <w:r w:rsidRPr="00642896">
              <w:rPr>
                <w:rFonts w:cs="Arial"/>
                <w:szCs w:val="20"/>
                <w:lang w:eastAsia="sl-SI"/>
              </w:rPr>
              <w:fldChar w:fldCharType="separate"/>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noProof/>
                <w:sz w:val="20"/>
                <w:szCs w:val="20"/>
                <w:lang w:eastAsia="sl-SI"/>
              </w:rPr>
              <w:t> </w:t>
            </w:r>
            <w:r w:rsidRPr="00642896">
              <w:rPr>
                <w:rFonts w:cs="Arial"/>
                <w:szCs w:val="20"/>
                <w:lang w:eastAsia="sl-SI"/>
              </w:rPr>
              <w:fldChar w:fldCharType="end"/>
            </w:r>
          </w:p>
        </w:tc>
      </w:tr>
    </w:tbl>
    <w:p w14:paraId="571F6865" w14:textId="77777777" w:rsidR="005514EE" w:rsidRPr="00510D51" w:rsidRDefault="005514EE" w:rsidP="00F87249">
      <w:pPr>
        <w:spacing w:line="260" w:lineRule="atLeast"/>
        <w:rPr>
          <w:rFonts w:cs="Arial"/>
          <w:szCs w:val="20"/>
        </w:rPr>
      </w:pPr>
    </w:p>
    <w:p w14:paraId="6AF4C38E" w14:textId="293EDB3D" w:rsidR="005514EE" w:rsidRDefault="00D61C3C" w:rsidP="00F87249">
      <w:pPr>
        <w:spacing w:line="260" w:lineRule="atLeast"/>
        <w:jc w:val="both"/>
        <w:rPr>
          <w:rFonts w:cs="Arial"/>
          <w:szCs w:val="20"/>
        </w:rPr>
      </w:pPr>
      <w:r>
        <w:rPr>
          <w:rFonts w:cs="Arial"/>
          <w:szCs w:val="20"/>
        </w:rPr>
        <w:t>s</w:t>
      </w:r>
      <w:r w:rsidR="005514EE" w:rsidRPr="00510D51">
        <w:rPr>
          <w:rFonts w:cs="Arial"/>
          <w:szCs w:val="20"/>
        </w:rPr>
        <w:t>kleneta</w:t>
      </w:r>
      <w:r>
        <w:rPr>
          <w:rFonts w:cs="Arial"/>
          <w:szCs w:val="20"/>
        </w:rPr>
        <w:t xml:space="preserve"> naslednjo</w:t>
      </w:r>
    </w:p>
    <w:p w14:paraId="63571B39" w14:textId="77777777" w:rsidR="00D96AD5" w:rsidRDefault="00D96AD5" w:rsidP="00F87249">
      <w:pPr>
        <w:spacing w:line="260" w:lineRule="atLeast"/>
        <w:jc w:val="both"/>
        <w:rPr>
          <w:rFonts w:cs="Arial"/>
          <w:szCs w:val="20"/>
        </w:rPr>
      </w:pPr>
    </w:p>
    <w:p w14:paraId="23885697" w14:textId="77777777" w:rsidR="00D96AD5" w:rsidRPr="00510D51" w:rsidRDefault="00D96AD5" w:rsidP="00F87249">
      <w:pPr>
        <w:spacing w:line="260" w:lineRule="atLeast"/>
        <w:jc w:val="both"/>
        <w:rPr>
          <w:rFonts w:cs="Arial"/>
          <w:szCs w:val="20"/>
        </w:rPr>
      </w:pPr>
    </w:p>
    <w:p w14:paraId="34FFE327" w14:textId="4A6DEF5D" w:rsidR="005514EE" w:rsidRDefault="007D1437" w:rsidP="00F87249">
      <w:pPr>
        <w:spacing w:line="260" w:lineRule="atLeast"/>
        <w:jc w:val="center"/>
        <w:rPr>
          <w:rFonts w:cs="Arial"/>
          <w:szCs w:val="20"/>
        </w:rPr>
      </w:pPr>
      <w:r w:rsidRPr="00510D51">
        <w:rPr>
          <w:rFonts w:cs="Arial"/>
          <w:b/>
        </w:rPr>
        <w:t xml:space="preserve">POGODBO </w:t>
      </w:r>
      <w:r w:rsidR="00C85FF2">
        <w:rPr>
          <w:rFonts w:cs="Arial"/>
          <w:b/>
        </w:rPr>
        <w:t>št</w:t>
      </w:r>
      <w:r w:rsidRPr="00510D51">
        <w:rPr>
          <w:rFonts w:cs="Arial"/>
          <w:b/>
        </w:rPr>
        <w:t xml:space="preserve">. </w:t>
      </w:r>
      <w:r w:rsidR="00D54C32" w:rsidRPr="00510D51">
        <w:rPr>
          <w:rFonts w:cs="Arial"/>
          <w:szCs w:val="20"/>
        </w:rPr>
        <w:fldChar w:fldCharType="begin">
          <w:ffData>
            <w:name w:val="Besedilo45"/>
            <w:enabled/>
            <w:calcOnExit w:val="0"/>
            <w:textInput/>
          </w:ffData>
        </w:fldChar>
      </w:r>
      <w:r w:rsidR="00D54C32" w:rsidRPr="00510D51">
        <w:rPr>
          <w:rFonts w:cs="Arial"/>
          <w:szCs w:val="20"/>
        </w:rPr>
        <w:instrText xml:space="preserve"> FORMTEXT </w:instrText>
      </w:r>
      <w:r w:rsidR="00D54C32" w:rsidRPr="00510D51">
        <w:rPr>
          <w:rFonts w:cs="Arial"/>
          <w:szCs w:val="20"/>
        </w:rPr>
      </w:r>
      <w:r w:rsidR="00D54C32" w:rsidRPr="00510D51">
        <w:rPr>
          <w:rFonts w:cs="Arial"/>
          <w:szCs w:val="20"/>
        </w:rPr>
        <w:fldChar w:fldCharType="separate"/>
      </w:r>
      <w:r w:rsidR="00D54C32" w:rsidRPr="00510D51">
        <w:rPr>
          <w:rFonts w:cs="Arial"/>
          <w:szCs w:val="20"/>
        </w:rPr>
        <w:t> </w:t>
      </w:r>
      <w:r w:rsidR="00D54C32" w:rsidRPr="00510D51">
        <w:rPr>
          <w:rFonts w:cs="Arial"/>
          <w:szCs w:val="20"/>
        </w:rPr>
        <w:t> </w:t>
      </w:r>
      <w:r w:rsidR="00D54C32" w:rsidRPr="00510D51">
        <w:rPr>
          <w:rFonts w:cs="Arial"/>
          <w:szCs w:val="20"/>
        </w:rPr>
        <w:t> </w:t>
      </w:r>
      <w:r w:rsidR="00D54C32" w:rsidRPr="00510D51">
        <w:rPr>
          <w:rFonts w:cs="Arial"/>
          <w:szCs w:val="20"/>
        </w:rPr>
        <w:t> </w:t>
      </w:r>
      <w:r w:rsidR="00D54C32" w:rsidRPr="00510D51">
        <w:rPr>
          <w:rFonts w:cs="Arial"/>
          <w:szCs w:val="20"/>
        </w:rPr>
        <w:t> </w:t>
      </w:r>
      <w:r w:rsidR="00D54C32" w:rsidRPr="00510D51">
        <w:rPr>
          <w:rFonts w:cs="Arial"/>
          <w:szCs w:val="20"/>
        </w:rPr>
        <w:fldChar w:fldCharType="end"/>
      </w:r>
      <w:r w:rsidR="00D96AD5">
        <w:rPr>
          <w:rFonts w:cs="Arial"/>
          <w:szCs w:val="20"/>
        </w:rPr>
        <w:t xml:space="preserve">, </w:t>
      </w:r>
      <w:r w:rsidR="00D96AD5" w:rsidRPr="000A4714">
        <w:rPr>
          <w:rFonts w:cs="Arial"/>
          <w:b/>
          <w:bCs/>
        </w:rPr>
        <w:t>katere predmet je »</w:t>
      </w:r>
      <w:r w:rsidR="00D96AD5" w:rsidRPr="00D96AD5">
        <w:rPr>
          <w:rFonts w:cs="Arial"/>
          <w:b/>
          <w:bCs/>
        </w:rPr>
        <w:t>Menjava klimatskih naprav KO7 in KO8 v sistemskem prostoru MDP-SP3</w:t>
      </w:r>
      <w:r w:rsidR="00D96AD5" w:rsidRPr="000A4714">
        <w:rPr>
          <w:rFonts w:cs="Arial"/>
          <w:b/>
          <w:bCs/>
        </w:rPr>
        <w:t>«</w:t>
      </w:r>
    </w:p>
    <w:p w14:paraId="57BA1F7D" w14:textId="77777777" w:rsidR="009D2B46" w:rsidRDefault="009D2B46" w:rsidP="00F87249">
      <w:pPr>
        <w:spacing w:line="260" w:lineRule="atLeast"/>
        <w:jc w:val="center"/>
        <w:rPr>
          <w:rFonts w:cs="Arial"/>
          <w:szCs w:val="20"/>
        </w:rPr>
      </w:pPr>
    </w:p>
    <w:p w14:paraId="1A56F3D3" w14:textId="77777777" w:rsidR="00D35891" w:rsidRPr="00510D51" w:rsidRDefault="00D35891" w:rsidP="00F87249">
      <w:pPr>
        <w:pStyle w:val="BodyText23"/>
        <w:widowControl/>
        <w:tabs>
          <w:tab w:val="clear" w:pos="0"/>
          <w:tab w:val="left" w:pos="708"/>
        </w:tabs>
        <w:overflowPunct/>
        <w:autoSpaceDE/>
        <w:adjustRightInd/>
        <w:spacing w:line="260" w:lineRule="atLeast"/>
        <w:rPr>
          <w:rFonts w:ascii="Arial" w:hAnsi="Arial" w:cs="Arial"/>
          <w:sz w:val="20"/>
        </w:rPr>
      </w:pPr>
    </w:p>
    <w:p w14:paraId="14D4B155" w14:textId="77777777" w:rsidR="00066EEF" w:rsidRPr="00510D51" w:rsidRDefault="00DD022F"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709" w:hanging="283"/>
        <w:jc w:val="left"/>
        <w:rPr>
          <w:rFonts w:ascii="Arial" w:hAnsi="Arial" w:cs="Arial"/>
          <w:b/>
          <w:sz w:val="20"/>
        </w:rPr>
      </w:pPr>
      <w:r w:rsidRPr="00510D51">
        <w:rPr>
          <w:rFonts w:ascii="Arial" w:hAnsi="Arial" w:cs="Arial"/>
          <w:b/>
          <w:sz w:val="20"/>
        </w:rPr>
        <w:t>U</w:t>
      </w:r>
      <w:r w:rsidR="00017EDD" w:rsidRPr="00510D51">
        <w:rPr>
          <w:rFonts w:ascii="Arial" w:hAnsi="Arial" w:cs="Arial"/>
          <w:b/>
          <w:sz w:val="20"/>
        </w:rPr>
        <w:t>VODNE DOLOČBE</w:t>
      </w:r>
    </w:p>
    <w:p w14:paraId="3EA3CEE3" w14:textId="77777777" w:rsidR="004477BC" w:rsidRPr="00510D51" w:rsidRDefault="004477BC"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1134"/>
        <w:jc w:val="left"/>
        <w:rPr>
          <w:rFonts w:ascii="Arial" w:hAnsi="Arial" w:cs="Arial"/>
          <w:b/>
          <w:sz w:val="20"/>
        </w:rPr>
      </w:pPr>
    </w:p>
    <w:p w14:paraId="2D44BF78" w14:textId="47BECDAF" w:rsidR="00A00E23" w:rsidRDefault="002F7675" w:rsidP="00F87249">
      <w:pPr>
        <w:pStyle w:val="pogodbaleni"/>
        <w:numPr>
          <w:ilvl w:val="1"/>
          <w:numId w:val="8"/>
        </w:numPr>
        <w:spacing w:before="0" w:after="0" w:line="260" w:lineRule="atLeast"/>
        <w:ind w:left="360"/>
        <w:rPr>
          <w:rFonts w:cs="Arial"/>
          <w:color w:val="000000"/>
          <w:szCs w:val="20"/>
        </w:rPr>
      </w:pPr>
      <w:r>
        <w:rPr>
          <w:rFonts w:cs="Arial"/>
          <w:color w:val="000000"/>
          <w:szCs w:val="20"/>
        </w:rPr>
        <w:t>č</w:t>
      </w:r>
      <w:r w:rsidR="00A00E23" w:rsidRPr="00062141">
        <w:rPr>
          <w:rFonts w:cs="Arial"/>
          <w:color w:val="000000"/>
          <w:szCs w:val="20"/>
        </w:rPr>
        <w:t>len</w:t>
      </w:r>
    </w:p>
    <w:p w14:paraId="116C8543" w14:textId="77777777" w:rsidR="005F42E3" w:rsidRPr="005F42E3" w:rsidRDefault="005F42E3" w:rsidP="00F87249">
      <w:pPr>
        <w:spacing w:line="260" w:lineRule="atLeast"/>
      </w:pPr>
    </w:p>
    <w:p w14:paraId="321CBED7" w14:textId="4508896B" w:rsidR="005F42E3" w:rsidRPr="00A32EE7" w:rsidRDefault="005F42E3" w:rsidP="00F87249">
      <w:pPr>
        <w:spacing w:line="260" w:lineRule="atLeast"/>
        <w:jc w:val="both"/>
        <w:rPr>
          <w:rFonts w:cs="Arial"/>
        </w:rPr>
      </w:pPr>
      <w:bookmarkStart w:id="2" w:name="_Hlk55816507"/>
      <w:r w:rsidRPr="00A32EE7">
        <w:rPr>
          <w:rFonts w:cs="Arial"/>
        </w:rPr>
        <w:t>Pogodbeni stranki ugotavljata</w:t>
      </w:r>
      <w:r w:rsidR="00657141">
        <w:rPr>
          <w:rFonts w:cs="Arial"/>
        </w:rPr>
        <w:t>, da</w:t>
      </w:r>
      <w:r w:rsidRPr="00A32EE7">
        <w:rPr>
          <w:rFonts w:cs="Arial"/>
        </w:rPr>
        <w:t>:</w:t>
      </w:r>
    </w:p>
    <w:p w14:paraId="1C30FF81" w14:textId="1EC6BA8D" w:rsidR="00657141" w:rsidRDefault="00657141" w:rsidP="00F87249">
      <w:pPr>
        <w:numPr>
          <w:ilvl w:val="0"/>
          <w:numId w:val="33"/>
        </w:numPr>
        <w:spacing w:line="260" w:lineRule="atLeast"/>
        <w:jc w:val="both"/>
        <w:rPr>
          <w:rFonts w:cs="Arial"/>
        </w:rPr>
      </w:pPr>
      <w:r>
        <w:rPr>
          <w:rFonts w:cs="Arial"/>
          <w:lang w:eastAsia="zh-CN"/>
        </w:rPr>
        <w:t>je n</w:t>
      </w:r>
      <w:r w:rsidRPr="000A4714">
        <w:rPr>
          <w:rFonts w:cs="Arial"/>
          <w:lang w:eastAsia="zh-CN"/>
        </w:rPr>
        <w:t>aročnik javnega naročila je Ministrstvo za digitalno preobrazbo, Davčna ulica 1, 1000 Ljubljana. V skladu s tretjim odstavkom 66. člena Zakona o javnem naročanju (</w:t>
      </w:r>
      <w:r w:rsidRPr="0035483A">
        <w:rPr>
          <w:rFonts w:cs="Arial"/>
          <w:lang w:eastAsia="zh-CN"/>
        </w:rPr>
        <w:t>Uradni list RS, št. 91/15, 14/18, 121/21, 10/22, 74/22 – odl. US, 100/22 – ZNUZSZS, 28/23 in 88/23 – ZOPNN-F</w:t>
      </w:r>
      <w:r w:rsidRPr="000A4714">
        <w:rPr>
          <w:rFonts w:cs="Arial"/>
          <w:lang w:eastAsia="zh-CN"/>
        </w:rPr>
        <w:t xml:space="preserve">; </w:t>
      </w:r>
      <w:r>
        <w:rPr>
          <w:rFonts w:cs="Arial"/>
          <w:lang w:eastAsia="zh-CN"/>
        </w:rPr>
        <w:t xml:space="preserve">v nadaljnjem besedilu: </w:t>
      </w:r>
      <w:r w:rsidRPr="000A4714">
        <w:rPr>
          <w:rFonts w:cs="Arial"/>
          <w:lang w:eastAsia="zh-CN"/>
        </w:rPr>
        <w:t>ZJN-3) v imenu in za račun naročnika Ministrstvo za digitalno preobrazbo ta postopek izvaja Ministrstvo za javno upravo, Tržaška cesta 21, 1000 Ljubljana, ki v postopku oddaje javnega naročila opravlja vsa procesna dejanja, vključno z objavo na portalu javnih naročil</w:t>
      </w:r>
      <w:r>
        <w:rPr>
          <w:rFonts w:cs="Arial"/>
          <w:lang w:eastAsia="zh-CN"/>
        </w:rPr>
        <w:t>;</w:t>
      </w:r>
    </w:p>
    <w:p w14:paraId="79DE4C3B" w14:textId="3E09B6D8" w:rsidR="00657141" w:rsidRPr="00657141" w:rsidRDefault="00657141" w:rsidP="00F87249">
      <w:pPr>
        <w:numPr>
          <w:ilvl w:val="0"/>
          <w:numId w:val="33"/>
        </w:numPr>
        <w:autoSpaceDE w:val="0"/>
        <w:autoSpaceDN w:val="0"/>
        <w:adjustRightInd w:val="0"/>
        <w:spacing w:line="260" w:lineRule="atLeast"/>
        <w:jc w:val="both"/>
        <w:rPr>
          <w:rFonts w:cs="Arial"/>
        </w:rPr>
      </w:pPr>
      <w:r w:rsidRPr="00657141">
        <w:rPr>
          <w:rFonts w:cs="Arial"/>
        </w:rPr>
        <w:t xml:space="preserve">je bilo predmetno naročilo izvedeno po </w:t>
      </w:r>
      <w:r w:rsidR="00F87249">
        <w:rPr>
          <w:rFonts w:cs="Arial"/>
        </w:rPr>
        <w:t>odprtem postopku</w:t>
      </w:r>
      <w:r w:rsidRPr="00657141">
        <w:rPr>
          <w:rFonts w:cs="Arial"/>
        </w:rPr>
        <w:t xml:space="preserve"> z oznako </w:t>
      </w:r>
      <w:r>
        <w:rPr>
          <w:rFonts w:cs="Arial"/>
        </w:rPr>
        <w:t>ODKLIS</w:t>
      </w:r>
      <w:r w:rsidRPr="00657141">
        <w:rPr>
          <w:rFonts w:cs="Arial"/>
        </w:rPr>
        <w:t>-</w:t>
      </w:r>
      <w:r>
        <w:rPr>
          <w:rFonts w:cs="Arial"/>
        </w:rPr>
        <w:t>33</w:t>
      </w:r>
      <w:r w:rsidRPr="00657141">
        <w:rPr>
          <w:rFonts w:cs="Arial"/>
        </w:rPr>
        <w:t xml:space="preserve">/2024 in objavljeno na Portalu javnih naročil, št. objave </w:t>
      </w:r>
      <w:r w:rsidRPr="00B62984">
        <w:rPr>
          <w:rFonts w:cs="Arial"/>
          <w:lang w:eastAsia="zh-CN"/>
        </w:rPr>
        <w:fldChar w:fldCharType="begin">
          <w:ffData>
            <w:name w:val="Besedilo45"/>
            <w:enabled/>
            <w:calcOnExit w:val="0"/>
            <w:textInput/>
          </w:ffData>
        </w:fldChar>
      </w:r>
      <w:r w:rsidRPr="00B62984">
        <w:rPr>
          <w:rFonts w:cs="Arial"/>
          <w:lang w:eastAsia="zh-CN"/>
        </w:rPr>
        <w:instrText xml:space="preserve"> FORMTEXT </w:instrText>
      </w:r>
      <w:r w:rsidRPr="00B62984">
        <w:rPr>
          <w:rFonts w:cs="Arial"/>
          <w:lang w:eastAsia="zh-CN"/>
        </w:rPr>
      </w:r>
      <w:r w:rsidRPr="00B62984">
        <w:rPr>
          <w:rFonts w:cs="Arial"/>
          <w:lang w:eastAsia="zh-CN"/>
        </w:rPr>
        <w:fldChar w:fldCharType="separate"/>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B62984">
        <w:rPr>
          <w:rFonts w:cs="Arial"/>
          <w:lang w:eastAsia="zh-CN"/>
        </w:rPr>
        <w:fldChar w:fldCharType="end"/>
      </w:r>
      <w:r>
        <w:rPr>
          <w:rFonts w:cs="Arial"/>
          <w:lang w:eastAsia="zh-CN"/>
        </w:rPr>
        <w:t xml:space="preserve"> </w:t>
      </w:r>
      <w:r w:rsidRPr="00657141">
        <w:rPr>
          <w:rFonts w:cs="Arial"/>
        </w:rPr>
        <w:t xml:space="preserve">dne </w:t>
      </w:r>
      <w:r w:rsidRPr="00B62984">
        <w:rPr>
          <w:rFonts w:cs="Arial"/>
          <w:lang w:eastAsia="zh-CN"/>
        </w:rPr>
        <w:fldChar w:fldCharType="begin">
          <w:ffData>
            <w:name w:val="Besedilo45"/>
            <w:enabled/>
            <w:calcOnExit w:val="0"/>
            <w:textInput/>
          </w:ffData>
        </w:fldChar>
      </w:r>
      <w:r w:rsidRPr="00B62984">
        <w:rPr>
          <w:rFonts w:cs="Arial"/>
          <w:lang w:eastAsia="zh-CN"/>
        </w:rPr>
        <w:instrText xml:space="preserve"> FORMTEXT </w:instrText>
      </w:r>
      <w:r w:rsidRPr="00B62984">
        <w:rPr>
          <w:rFonts w:cs="Arial"/>
          <w:lang w:eastAsia="zh-CN"/>
        </w:rPr>
      </w:r>
      <w:r w:rsidRPr="00B62984">
        <w:rPr>
          <w:rFonts w:cs="Arial"/>
          <w:lang w:eastAsia="zh-CN"/>
        </w:rPr>
        <w:fldChar w:fldCharType="separate"/>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B62984">
        <w:rPr>
          <w:rFonts w:cs="Arial"/>
          <w:lang w:eastAsia="zh-CN"/>
        </w:rPr>
        <w:fldChar w:fldCharType="end"/>
      </w:r>
      <w:r w:rsidRPr="00657141">
        <w:rPr>
          <w:rFonts w:cs="Arial"/>
        </w:rPr>
        <w:t>;</w:t>
      </w:r>
    </w:p>
    <w:p w14:paraId="601F59EF" w14:textId="30D7F7B2" w:rsidR="00657141" w:rsidRPr="00657141" w:rsidRDefault="00657141" w:rsidP="00F87249">
      <w:pPr>
        <w:numPr>
          <w:ilvl w:val="0"/>
          <w:numId w:val="33"/>
        </w:numPr>
        <w:autoSpaceDE w:val="0"/>
        <w:autoSpaceDN w:val="0"/>
        <w:adjustRightInd w:val="0"/>
        <w:spacing w:line="260" w:lineRule="atLeast"/>
        <w:jc w:val="both"/>
        <w:rPr>
          <w:rFonts w:cs="Arial"/>
        </w:rPr>
      </w:pPr>
      <w:r w:rsidRPr="00657141">
        <w:rPr>
          <w:rFonts w:cs="Arial"/>
        </w:rPr>
        <w:t xml:space="preserve">je bil </w:t>
      </w:r>
      <w:r w:rsidR="00C227FF">
        <w:rPr>
          <w:rFonts w:cs="Arial"/>
        </w:rPr>
        <w:t>dobavitelj</w:t>
      </w:r>
      <w:r w:rsidRPr="00657141">
        <w:rPr>
          <w:rFonts w:cs="Arial"/>
        </w:rPr>
        <w:t xml:space="preserve"> z Odločitvijo o oddaji naročila št.</w:t>
      </w:r>
      <w:r w:rsidRPr="00657141">
        <w:rPr>
          <w:rFonts w:cs="Arial"/>
          <w:lang w:eastAsia="zh-CN"/>
        </w:rPr>
        <w:t xml:space="preserve"> </w:t>
      </w:r>
      <w:r w:rsidRPr="00B62984">
        <w:rPr>
          <w:rFonts w:cs="Arial"/>
          <w:lang w:eastAsia="zh-CN"/>
        </w:rPr>
        <w:fldChar w:fldCharType="begin">
          <w:ffData>
            <w:name w:val="Besedilo45"/>
            <w:enabled/>
            <w:calcOnExit w:val="0"/>
            <w:textInput/>
          </w:ffData>
        </w:fldChar>
      </w:r>
      <w:r w:rsidRPr="00B62984">
        <w:rPr>
          <w:rFonts w:cs="Arial"/>
          <w:lang w:eastAsia="zh-CN"/>
        </w:rPr>
        <w:instrText xml:space="preserve"> FORMTEXT </w:instrText>
      </w:r>
      <w:r w:rsidRPr="00B62984">
        <w:rPr>
          <w:rFonts w:cs="Arial"/>
          <w:lang w:eastAsia="zh-CN"/>
        </w:rPr>
      </w:r>
      <w:r w:rsidRPr="00B62984">
        <w:rPr>
          <w:rFonts w:cs="Arial"/>
          <w:lang w:eastAsia="zh-CN"/>
        </w:rPr>
        <w:fldChar w:fldCharType="separate"/>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B62984">
        <w:rPr>
          <w:rFonts w:cs="Arial"/>
          <w:lang w:eastAsia="zh-CN"/>
        </w:rPr>
        <w:fldChar w:fldCharType="end"/>
      </w:r>
      <w:r w:rsidRPr="00657141">
        <w:rPr>
          <w:rFonts w:cs="Arial"/>
        </w:rPr>
        <w:t>, z dne</w:t>
      </w:r>
      <w:r>
        <w:rPr>
          <w:rFonts w:cs="Arial"/>
        </w:rPr>
        <w:t xml:space="preserve"> </w:t>
      </w:r>
      <w:r w:rsidRPr="00B62984">
        <w:rPr>
          <w:rFonts w:cs="Arial"/>
          <w:lang w:eastAsia="zh-CN"/>
        </w:rPr>
        <w:fldChar w:fldCharType="begin">
          <w:ffData>
            <w:name w:val="Besedilo45"/>
            <w:enabled/>
            <w:calcOnExit w:val="0"/>
            <w:textInput/>
          </w:ffData>
        </w:fldChar>
      </w:r>
      <w:r w:rsidRPr="00B62984">
        <w:rPr>
          <w:rFonts w:cs="Arial"/>
          <w:lang w:eastAsia="zh-CN"/>
        </w:rPr>
        <w:instrText xml:space="preserve"> FORMTEXT </w:instrText>
      </w:r>
      <w:r w:rsidRPr="00B62984">
        <w:rPr>
          <w:rFonts w:cs="Arial"/>
          <w:lang w:eastAsia="zh-CN"/>
        </w:rPr>
      </w:r>
      <w:r w:rsidRPr="00B62984">
        <w:rPr>
          <w:rFonts w:cs="Arial"/>
          <w:lang w:eastAsia="zh-CN"/>
        </w:rPr>
        <w:fldChar w:fldCharType="separate"/>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0A16AD">
        <w:rPr>
          <w:rFonts w:cs="Arial"/>
          <w:lang w:eastAsia="zh-CN"/>
        </w:rPr>
        <w:t> </w:t>
      </w:r>
      <w:r w:rsidRPr="00B62984">
        <w:rPr>
          <w:rFonts w:cs="Arial"/>
          <w:lang w:eastAsia="zh-CN"/>
        </w:rPr>
        <w:fldChar w:fldCharType="end"/>
      </w:r>
      <w:r w:rsidR="00F87249">
        <w:rPr>
          <w:rFonts w:cs="Arial"/>
          <w:lang w:eastAsia="zh-CN"/>
        </w:rPr>
        <w:t>,</w:t>
      </w:r>
      <w:r>
        <w:rPr>
          <w:rFonts w:cs="Arial"/>
          <w:lang w:eastAsia="zh-CN"/>
        </w:rPr>
        <w:t xml:space="preserve"> </w:t>
      </w:r>
      <w:r w:rsidRPr="00657141">
        <w:rPr>
          <w:rFonts w:cs="Arial"/>
        </w:rPr>
        <w:t>izbran kot najugodnejši ponudnik predmetnega javnega naročila;</w:t>
      </w:r>
    </w:p>
    <w:p w14:paraId="6C863B4A" w14:textId="52E86DF4" w:rsidR="005F42E3" w:rsidRPr="00A32EE7" w:rsidRDefault="00E9103B" w:rsidP="00F87249">
      <w:pPr>
        <w:numPr>
          <w:ilvl w:val="0"/>
          <w:numId w:val="33"/>
        </w:numPr>
        <w:autoSpaceDE w:val="0"/>
        <w:autoSpaceDN w:val="0"/>
        <w:adjustRightInd w:val="0"/>
        <w:spacing w:line="260" w:lineRule="atLeast"/>
        <w:jc w:val="both"/>
        <w:rPr>
          <w:rFonts w:cs="Arial"/>
        </w:rPr>
      </w:pPr>
      <w:r>
        <w:rPr>
          <w:rFonts w:cs="Arial"/>
          <w:lang w:eastAsia="zh-CN"/>
        </w:rPr>
        <w:t xml:space="preserve">sta seznanila zaposlene, navedene v tej pogodbi, da se njihovi </w:t>
      </w:r>
      <w:r w:rsidRPr="007D324C">
        <w:rPr>
          <w:rFonts w:cs="Arial"/>
          <w:lang w:eastAsia="zh-CN"/>
        </w:rPr>
        <w:t>osebni podatki obdelujejo v skladu z 48. členom Zakona o delovnih razmerjih (</w:t>
      </w:r>
      <w:r w:rsidRPr="00043C18">
        <w:rPr>
          <w:rFonts w:cs="Arial"/>
          <w:lang w:eastAsia="zh-CN"/>
        </w:rPr>
        <w:t xml:space="preserve">Uradni list RS, št. 21/13, 78/13 – popr., 47/15 – ZZSDT, 33/16 – PZ-F, 52/16, 15/17 – odl. US, 22/19 – ZPosS, 81/19, 203/20 – ZIUPOPDVE, </w:t>
      </w:r>
      <w:r w:rsidRPr="00043C18">
        <w:rPr>
          <w:rFonts w:cs="Arial"/>
          <w:lang w:eastAsia="zh-CN"/>
        </w:rPr>
        <w:lastRenderedPageBreak/>
        <w:t>119/21 – ZČmIS-A, 202/21 – odl. US, 15/22, 54/22 – ZUPŠ-1, 114/23 in 136/23 – ZIUZDS</w:t>
      </w:r>
      <w:r w:rsidRPr="007D324C">
        <w:rPr>
          <w:rFonts w:cs="Arial"/>
          <w:lang w:eastAsia="zh-CN"/>
        </w:rPr>
        <w:t>) in člena 6/1/b Uredbe (EU) 2016/679 Evropskega parlamenta in Sveta z dne 27. aprila 2016 o varstvu posameznikov pri obdelavi osebnih podatkov in prostem pretoku takih podatkov ter o razveljavitvi Direktive 95/46/ES (v nadaljnjem besedilu: Splošna uredba o varstvu podatkov).</w:t>
      </w:r>
    </w:p>
    <w:bookmarkEnd w:id="2"/>
    <w:p w14:paraId="38E91A47" w14:textId="348053A1" w:rsidR="005514EE" w:rsidRDefault="005514EE" w:rsidP="00F87249">
      <w:pPr>
        <w:spacing w:line="260" w:lineRule="atLeast"/>
        <w:jc w:val="both"/>
        <w:rPr>
          <w:rFonts w:cs="Arial"/>
          <w:szCs w:val="20"/>
        </w:rPr>
      </w:pPr>
    </w:p>
    <w:p w14:paraId="38F13094" w14:textId="77777777" w:rsidR="008851F3" w:rsidRDefault="008851F3" w:rsidP="00F87249">
      <w:pPr>
        <w:spacing w:line="260" w:lineRule="atLeast"/>
        <w:jc w:val="both"/>
        <w:rPr>
          <w:rFonts w:cs="Arial"/>
          <w:szCs w:val="20"/>
        </w:rPr>
      </w:pPr>
    </w:p>
    <w:p w14:paraId="61A1DAE0" w14:textId="77777777" w:rsidR="00066EEF" w:rsidRPr="00510D51" w:rsidRDefault="005514EE"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510D51">
        <w:rPr>
          <w:rFonts w:ascii="Arial" w:hAnsi="Arial" w:cs="Arial"/>
          <w:b/>
          <w:sz w:val="20"/>
        </w:rPr>
        <w:t>P</w:t>
      </w:r>
      <w:r w:rsidR="00017EDD" w:rsidRPr="00510D51">
        <w:rPr>
          <w:rFonts w:ascii="Arial" w:hAnsi="Arial" w:cs="Arial"/>
          <w:b/>
          <w:sz w:val="20"/>
        </w:rPr>
        <w:t>REDMET POGODBE</w:t>
      </w:r>
      <w:r w:rsidR="00863F36">
        <w:rPr>
          <w:rFonts w:ascii="Arial" w:hAnsi="Arial" w:cs="Arial"/>
          <w:b/>
          <w:sz w:val="20"/>
        </w:rPr>
        <w:t xml:space="preserve"> </w:t>
      </w:r>
    </w:p>
    <w:p w14:paraId="1956AF59" w14:textId="77777777" w:rsidR="003E4B53" w:rsidRPr="00510D51" w:rsidRDefault="003E4B53"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2D91B95B" w14:textId="77777777" w:rsidR="005514EE" w:rsidRDefault="005514EE"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09F87D7A" w14:textId="77777777" w:rsidR="00740EC4" w:rsidRDefault="00740EC4" w:rsidP="00F87249">
      <w:pPr>
        <w:keepNext/>
        <w:autoSpaceDE w:val="0"/>
        <w:autoSpaceDN w:val="0"/>
        <w:adjustRightInd w:val="0"/>
        <w:spacing w:line="260" w:lineRule="atLeast"/>
        <w:jc w:val="both"/>
        <w:rPr>
          <w:rFonts w:cs="Arial"/>
          <w:szCs w:val="20"/>
          <w:lang w:eastAsia="zh-CN"/>
        </w:rPr>
      </w:pPr>
    </w:p>
    <w:p w14:paraId="462A16BE" w14:textId="314D9FCE" w:rsidR="00D87350" w:rsidRDefault="001B65A1" w:rsidP="00F87249">
      <w:pPr>
        <w:keepNext/>
        <w:autoSpaceDE w:val="0"/>
        <w:autoSpaceDN w:val="0"/>
        <w:adjustRightInd w:val="0"/>
        <w:spacing w:line="260" w:lineRule="atLeast"/>
        <w:jc w:val="both"/>
        <w:rPr>
          <w:rFonts w:cs="Arial"/>
          <w:szCs w:val="20"/>
        </w:rPr>
      </w:pPr>
      <w:r w:rsidRPr="00510D51">
        <w:rPr>
          <w:rFonts w:cs="Arial"/>
          <w:szCs w:val="20"/>
          <w:lang w:eastAsia="zh-CN"/>
        </w:rPr>
        <w:t>Predmet</w:t>
      </w:r>
      <w:r w:rsidRPr="00510D51">
        <w:rPr>
          <w:rFonts w:eastAsia="Calibri" w:cs="Arial"/>
          <w:szCs w:val="20"/>
          <w:lang w:eastAsia="zh-CN"/>
        </w:rPr>
        <w:t xml:space="preserve"> </w:t>
      </w:r>
      <w:r w:rsidRPr="00510D51">
        <w:rPr>
          <w:rFonts w:cs="Arial"/>
          <w:szCs w:val="20"/>
          <w:lang w:eastAsia="zh-CN"/>
        </w:rPr>
        <w:t>pogodbe</w:t>
      </w:r>
      <w:bookmarkStart w:id="3" w:name="_Hlk519673974"/>
      <w:r w:rsidR="00B73919">
        <w:rPr>
          <w:rFonts w:cs="Arial"/>
          <w:szCs w:val="20"/>
          <w:lang w:eastAsia="zh-CN"/>
        </w:rPr>
        <w:t xml:space="preserve"> </w:t>
      </w:r>
      <w:r w:rsidR="00DA35F0">
        <w:rPr>
          <w:rFonts w:cs="Arial"/>
          <w:szCs w:val="20"/>
          <w:lang w:eastAsia="zh-CN"/>
        </w:rPr>
        <w:t>je</w:t>
      </w:r>
      <w:r w:rsidR="00C24381">
        <w:rPr>
          <w:rFonts w:cs="Arial"/>
          <w:szCs w:val="20"/>
          <w:lang w:eastAsia="zh-CN"/>
        </w:rPr>
        <w:t xml:space="preserve"> </w:t>
      </w:r>
      <w:bookmarkStart w:id="4" w:name="_Hlk70502554"/>
      <w:r w:rsidR="00F84FAB" w:rsidRPr="00E332F9">
        <w:rPr>
          <w:rFonts w:cs="Arial"/>
        </w:rPr>
        <w:t>»</w:t>
      </w:r>
      <w:bookmarkStart w:id="5" w:name="_Hlk69904082"/>
      <w:bookmarkEnd w:id="3"/>
      <w:sdt>
        <w:sdtPr>
          <w:rPr>
            <w:rFonts w:eastAsia="SimSun" w:cs="Arial"/>
            <w:color w:val="000000"/>
            <w:szCs w:val="20"/>
            <w:lang w:eastAsia="sl-SI"/>
          </w:rPr>
          <w:alias w:val="Single.Sklep.NazivNarocila"/>
          <w:tag w:val="Single.Sklep.NazivNarocila"/>
          <w:id w:val="1552816558"/>
          <w:placeholder>
            <w:docPart w:val="D58F89312DEA49EBB9EA319418F7BD29"/>
          </w:placeholder>
        </w:sdtPr>
        <w:sdtEndPr>
          <w:rPr>
            <w:color w:val="auto"/>
          </w:rPr>
        </w:sdtEndPr>
        <w:sdtContent>
          <w:r w:rsidR="00736C73" w:rsidRPr="00736C73">
            <w:rPr>
              <w:rFonts w:eastAsia="SimSun" w:cs="Arial"/>
              <w:szCs w:val="20"/>
              <w:lang w:eastAsia="sl-SI"/>
            </w:rPr>
            <w:t>Menjava klimatskih naprav KO7 in KO8 v sistemskem prostoru MDP-SP3</w:t>
          </w:r>
        </w:sdtContent>
      </w:sdt>
      <w:bookmarkEnd w:id="5"/>
      <w:r w:rsidR="005F42E3">
        <w:rPr>
          <w:rFonts w:eastAsia="SimSun" w:cs="Arial"/>
          <w:szCs w:val="20"/>
          <w:lang w:eastAsia="sl-SI"/>
        </w:rPr>
        <w:t>«</w:t>
      </w:r>
      <w:bookmarkEnd w:id="4"/>
      <w:r w:rsidR="00F31DFE">
        <w:rPr>
          <w:rFonts w:cs="Arial"/>
          <w:szCs w:val="20"/>
          <w:lang w:eastAsia="zh-CN"/>
        </w:rPr>
        <w:t>.</w:t>
      </w:r>
    </w:p>
    <w:p w14:paraId="57B760E5" w14:textId="77777777" w:rsidR="00D87350" w:rsidRDefault="00D87350" w:rsidP="00F87249">
      <w:pPr>
        <w:keepNext/>
        <w:autoSpaceDE w:val="0"/>
        <w:autoSpaceDN w:val="0"/>
        <w:adjustRightInd w:val="0"/>
        <w:spacing w:line="260" w:lineRule="atLeast"/>
        <w:jc w:val="both"/>
        <w:rPr>
          <w:rFonts w:cs="Arial"/>
          <w:szCs w:val="20"/>
        </w:rPr>
      </w:pPr>
    </w:p>
    <w:p w14:paraId="4B1A4717" w14:textId="332B47FD" w:rsidR="00D61C3C" w:rsidRDefault="00023359" w:rsidP="00F87249">
      <w:pPr>
        <w:spacing w:line="260" w:lineRule="atLeast"/>
        <w:jc w:val="both"/>
        <w:rPr>
          <w:rFonts w:cs="Arial"/>
          <w:szCs w:val="20"/>
        </w:rPr>
      </w:pPr>
      <w:r w:rsidRPr="00023359">
        <w:rPr>
          <w:rFonts w:cs="Arial"/>
          <w:szCs w:val="20"/>
        </w:rPr>
        <w:t>Predmet te pogodbe je podrobneje opredeljen v dokumentu Končne ponujene cene</w:t>
      </w:r>
      <w:r w:rsidR="00027C72">
        <w:rPr>
          <w:rFonts w:cs="Arial"/>
          <w:szCs w:val="20"/>
        </w:rPr>
        <w:t xml:space="preserve"> v okviru dražbe</w:t>
      </w:r>
      <w:r w:rsidRPr="00023359">
        <w:rPr>
          <w:rFonts w:cs="Arial"/>
          <w:szCs w:val="20"/>
        </w:rPr>
        <w:t xml:space="preserve"> iz sistema e-JN (Priloga 1), opis d</w:t>
      </w:r>
      <w:r w:rsidR="003556B0">
        <w:rPr>
          <w:rFonts w:cs="Arial"/>
          <w:szCs w:val="20"/>
        </w:rPr>
        <w:t>obave</w:t>
      </w:r>
      <w:r w:rsidRPr="00023359">
        <w:rPr>
          <w:rFonts w:cs="Arial"/>
          <w:szCs w:val="20"/>
        </w:rPr>
        <w:t xml:space="preserve"> in tehnične zahteve pa so podrobneje določeni v tehničnih specifikacijah, ki so Priloga </w:t>
      </w:r>
      <w:r w:rsidR="000A4144">
        <w:rPr>
          <w:rFonts w:cs="Arial"/>
          <w:szCs w:val="20"/>
        </w:rPr>
        <w:t>3</w:t>
      </w:r>
      <w:r w:rsidRPr="00023359">
        <w:rPr>
          <w:rFonts w:cs="Arial"/>
          <w:szCs w:val="20"/>
        </w:rPr>
        <w:t xml:space="preserve"> te pogodbe in njen sestavni del. D</w:t>
      </w:r>
      <w:r w:rsidR="00AD5441">
        <w:rPr>
          <w:rFonts w:cs="Arial"/>
          <w:szCs w:val="20"/>
        </w:rPr>
        <w:t>obava</w:t>
      </w:r>
      <w:r w:rsidRPr="00023359">
        <w:rPr>
          <w:rFonts w:cs="Arial"/>
          <w:szCs w:val="20"/>
        </w:rPr>
        <w:t xml:space="preserve"> se izvaja na način, kot je določeno v prilogah in tej pogodbi.</w:t>
      </w:r>
    </w:p>
    <w:p w14:paraId="377E495F" w14:textId="77777777" w:rsidR="00023359" w:rsidRDefault="00023359" w:rsidP="00F87249">
      <w:pPr>
        <w:spacing w:line="260" w:lineRule="atLeast"/>
        <w:jc w:val="both"/>
        <w:rPr>
          <w:rFonts w:cs="Arial"/>
          <w:szCs w:val="20"/>
        </w:rPr>
      </w:pPr>
    </w:p>
    <w:p w14:paraId="3E26B8F5" w14:textId="77777777" w:rsidR="008851F3" w:rsidRDefault="008851F3" w:rsidP="00F87249">
      <w:pPr>
        <w:spacing w:line="260" w:lineRule="atLeast"/>
        <w:jc w:val="both"/>
        <w:rPr>
          <w:rFonts w:cs="Arial"/>
          <w:szCs w:val="20"/>
        </w:rPr>
      </w:pPr>
    </w:p>
    <w:p w14:paraId="4A260B95" w14:textId="77777777" w:rsidR="00A47A09" w:rsidRPr="00510D51" w:rsidRDefault="002D3ADF"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510D51">
        <w:rPr>
          <w:rFonts w:ascii="Arial" w:hAnsi="Arial" w:cs="Arial"/>
          <w:b/>
          <w:sz w:val="20"/>
        </w:rPr>
        <w:t>NAČIN IZVAJANJA POGODBE</w:t>
      </w:r>
    </w:p>
    <w:p w14:paraId="30971EE2" w14:textId="77777777" w:rsidR="00F010EC" w:rsidRPr="00510D51" w:rsidRDefault="00F010EC"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highlight w:val="yellow"/>
        </w:rPr>
      </w:pPr>
    </w:p>
    <w:p w14:paraId="30889015" w14:textId="77777777" w:rsidR="00A47A09" w:rsidRPr="00062141" w:rsidRDefault="00A47A09"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1AE94E16" w14:textId="77777777" w:rsidR="00740EC4" w:rsidRDefault="00740EC4" w:rsidP="00F87249">
      <w:pPr>
        <w:spacing w:line="260" w:lineRule="atLeast"/>
        <w:jc w:val="both"/>
        <w:rPr>
          <w:rFonts w:cs="Arial"/>
        </w:rPr>
      </w:pPr>
      <w:bookmarkStart w:id="6" w:name="_Hlk534719388"/>
    </w:p>
    <w:p w14:paraId="289FF653" w14:textId="1CF26A6B" w:rsidR="00207633" w:rsidRPr="005C30FC" w:rsidRDefault="00E53E47" w:rsidP="00F87249">
      <w:pPr>
        <w:spacing w:line="260" w:lineRule="atLeast"/>
        <w:jc w:val="both"/>
        <w:rPr>
          <w:rFonts w:cs="Arial"/>
        </w:rPr>
      </w:pPr>
      <w:r>
        <w:rPr>
          <w:rFonts w:cs="Arial"/>
        </w:rPr>
        <w:t>Dobavitelj</w:t>
      </w:r>
      <w:r w:rsidR="00207633" w:rsidRPr="00985576">
        <w:rPr>
          <w:rFonts w:cs="Arial"/>
        </w:rPr>
        <w:t xml:space="preserve"> izrecno potrjuje, da je seznanjen z vso potrebno dokumentacijo za </w:t>
      </w:r>
      <w:r w:rsidR="00207633" w:rsidRPr="00617C6F">
        <w:rPr>
          <w:rFonts w:cs="Arial"/>
        </w:rPr>
        <w:t>izvedbo</w:t>
      </w:r>
      <w:r w:rsidR="00617C6F" w:rsidRPr="003B6B13">
        <w:rPr>
          <w:rFonts w:cs="Arial"/>
        </w:rPr>
        <w:t>, ki je del dokumentacije naročila</w:t>
      </w:r>
      <w:r w:rsidR="00207633" w:rsidRPr="003B6B13">
        <w:rPr>
          <w:rFonts w:cs="Arial"/>
        </w:rPr>
        <w:t xml:space="preserve">. </w:t>
      </w:r>
      <w:r w:rsidRPr="003B6B13">
        <w:rPr>
          <w:rFonts w:cs="Arial"/>
        </w:rPr>
        <w:t>Dobavitelj</w:t>
      </w:r>
      <w:r w:rsidR="00207633" w:rsidRPr="003B6B13">
        <w:rPr>
          <w:rFonts w:cs="Arial"/>
        </w:rPr>
        <w:t xml:space="preserve"> tudi potrjuje, da je seznanjen z izdelano</w:t>
      </w:r>
      <w:r w:rsidR="00207633" w:rsidRPr="00985576">
        <w:rPr>
          <w:rFonts w:cs="Arial"/>
        </w:rPr>
        <w:t xml:space="preserve"> projektno dokumentacijo in ostalimi pogoji, po katerih bo pogodbena dela izvajal in se v naprej odpoveduje vsakršnemu zahtevku iz naslova nepredvidenih pogojev za delo, nepopolne in/ali neustrezne dokumentacije ter se zavezuje, da bo tovrstne pomanjkljivosti ustrezno saniral na lastne stroške in na način, ki ga bo predhodno uskladil in naročnikom, ne da bi zaradi tega trpel rok </w:t>
      </w:r>
      <w:r w:rsidR="00CF495E">
        <w:rPr>
          <w:rFonts w:cs="Arial"/>
        </w:rPr>
        <w:t>dobave</w:t>
      </w:r>
      <w:r w:rsidR="00207633" w:rsidRPr="00985576">
        <w:rPr>
          <w:rFonts w:cs="Arial"/>
        </w:rPr>
        <w:t xml:space="preserve">, kvaliteta </w:t>
      </w:r>
      <w:r w:rsidR="00CF495E">
        <w:rPr>
          <w:rFonts w:cs="Arial"/>
        </w:rPr>
        <w:t>dobavljenega</w:t>
      </w:r>
      <w:r w:rsidR="00207633" w:rsidRPr="00985576">
        <w:rPr>
          <w:rFonts w:cs="Arial"/>
        </w:rPr>
        <w:t xml:space="preserve"> materiala ali izvedenih del, funkcionalnosti posameznih delov ali objekta kot celote.</w:t>
      </w:r>
    </w:p>
    <w:bookmarkEnd w:id="6"/>
    <w:p w14:paraId="490EA402" w14:textId="77777777" w:rsidR="00E0440F" w:rsidRDefault="00E0440F" w:rsidP="00F87249">
      <w:pPr>
        <w:suppressAutoHyphens/>
        <w:overflowPunct w:val="0"/>
        <w:autoSpaceDE w:val="0"/>
        <w:spacing w:line="260" w:lineRule="atLeast"/>
        <w:jc w:val="both"/>
        <w:rPr>
          <w:rFonts w:cs="Arial"/>
          <w:szCs w:val="20"/>
          <w:lang w:eastAsia="zh-CN"/>
        </w:rPr>
      </w:pPr>
    </w:p>
    <w:p w14:paraId="3BCDAB31" w14:textId="35D0815F" w:rsidR="00A47A09" w:rsidRPr="001E7E03" w:rsidRDefault="00E53E47" w:rsidP="00F87249">
      <w:pPr>
        <w:suppressAutoHyphens/>
        <w:overflowPunct w:val="0"/>
        <w:autoSpaceDE w:val="0"/>
        <w:spacing w:line="260" w:lineRule="atLeast"/>
        <w:jc w:val="both"/>
        <w:rPr>
          <w:rFonts w:cs="Arial"/>
          <w:szCs w:val="20"/>
          <w:lang w:eastAsia="zh-CN"/>
        </w:rPr>
      </w:pPr>
      <w:r>
        <w:rPr>
          <w:rFonts w:cs="Arial"/>
          <w:szCs w:val="20"/>
          <w:lang w:eastAsia="zh-CN"/>
        </w:rPr>
        <w:t>Dobavitelj</w:t>
      </w:r>
      <w:r w:rsidR="00A47A09" w:rsidRPr="001E7E03">
        <w:rPr>
          <w:rFonts w:eastAsia="Calibri" w:cs="Arial"/>
          <w:szCs w:val="20"/>
          <w:lang w:eastAsia="zh-CN"/>
        </w:rPr>
        <w:t xml:space="preserve"> </w:t>
      </w:r>
      <w:r w:rsidR="00A47A09" w:rsidRPr="001E7E03">
        <w:rPr>
          <w:rFonts w:cs="Arial"/>
          <w:szCs w:val="20"/>
          <w:lang w:eastAsia="zh-CN"/>
        </w:rPr>
        <w:t>je</w:t>
      </w:r>
      <w:r w:rsidR="00A47A09" w:rsidRPr="001E7E03">
        <w:rPr>
          <w:rFonts w:eastAsia="Calibri" w:cs="Arial"/>
          <w:szCs w:val="20"/>
          <w:lang w:eastAsia="zh-CN"/>
        </w:rPr>
        <w:t xml:space="preserve"> </w:t>
      </w:r>
      <w:r w:rsidR="00A47A09" w:rsidRPr="001E7E03">
        <w:rPr>
          <w:rFonts w:cs="Arial"/>
          <w:szCs w:val="20"/>
          <w:lang w:eastAsia="zh-CN"/>
        </w:rPr>
        <w:t>za</w:t>
      </w:r>
      <w:r w:rsidR="00A47A09" w:rsidRPr="001E7E03">
        <w:rPr>
          <w:rFonts w:eastAsia="Calibri" w:cs="Arial"/>
          <w:szCs w:val="20"/>
          <w:lang w:eastAsia="zh-CN"/>
        </w:rPr>
        <w:t xml:space="preserve"> </w:t>
      </w:r>
      <w:r w:rsidR="00A47A09" w:rsidRPr="001E7E03">
        <w:rPr>
          <w:rFonts w:cs="Arial"/>
          <w:szCs w:val="20"/>
          <w:lang w:eastAsia="zh-CN"/>
        </w:rPr>
        <w:t>opravljanje</w:t>
      </w:r>
      <w:r w:rsidR="00A47A09" w:rsidRPr="001E7E03">
        <w:rPr>
          <w:rFonts w:eastAsia="Calibri" w:cs="Arial"/>
          <w:szCs w:val="20"/>
          <w:lang w:eastAsia="zh-CN"/>
        </w:rPr>
        <w:t xml:space="preserve"> </w:t>
      </w:r>
      <w:r w:rsidR="00863F36">
        <w:rPr>
          <w:rFonts w:eastAsia="Calibri" w:cs="Arial"/>
          <w:szCs w:val="20"/>
          <w:lang w:eastAsia="zh-CN"/>
        </w:rPr>
        <w:t xml:space="preserve">del </w:t>
      </w:r>
      <w:r w:rsidR="00A47A09" w:rsidRPr="001E7E03">
        <w:rPr>
          <w:rFonts w:cs="Arial"/>
          <w:szCs w:val="20"/>
          <w:lang w:eastAsia="zh-CN"/>
        </w:rPr>
        <w:t>po</w:t>
      </w:r>
      <w:r w:rsidR="00A47A09" w:rsidRPr="001E7E03">
        <w:rPr>
          <w:rFonts w:eastAsia="Calibri" w:cs="Arial"/>
          <w:szCs w:val="20"/>
          <w:lang w:eastAsia="zh-CN"/>
        </w:rPr>
        <w:t xml:space="preserve"> </w:t>
      </w:r>
      <w:r w:rsidR="00A47A09" w:rsidRPr="001E7E03">
        <w:rPr>
          <w:rFonts w:cs="Arial"/>
          <w:szCs w:val="20"/>
          <w:lang w:eastAsia="zh-CN"/>
        </w:rPr>
        <w:t>tej</w:t>
      </w:r>
      <w:r w:rsidR="00A47A09" w:rsidRPr="001E7E03">
        <w:rPr>
          <w:rFonts w:eastAsia="Calibri" w:cs="Arial"/>
          <w:szCs w:val="20"/>
          <w:lang w:eastAsia="zh-CN"/>
        </w:rPr>
        <w:t xml:space="preserve"> </w:t>
      </w:r>
      <w:r w:rsidR="00A47A09" w:rsidRPr="001E7E03">
        <w:rPr>
          <w:rFonts w:cs="Arial"/>
          <w:szCs w:val="20"/>
          <w:lang w:eastAsia="zh-CN"/>
        </w:rPr>
        <w:t>pogodbi</w:t>
      </w:r>
      <w:r w:rsidR="00A47A09" w:rsidRPr="001E7E03">
        <w:rPr>
          <w:rFonts w:eastAsia="Calibri" w:cs="Arial"/>
          <w:szCs w:val="20"/>
          <w:lang w:eastAsia="zh-CN"/>
        </w:rPr>
        <w:t xml:space="preserve"> </w:t>
      </w:r>
      <w:r w:rsidR="00A47A09" w:rsidRPr="001E7E03">
        <w:rPr>
          <w:rFonts w:cs="Arial"/>
          <w:szCs w:val="20"/>
          <w:lang w:eastAsia="zh-CN"/>
        </w:rPr>
        <w:t>dolžan</w:t>
      </w:r>
      <w:r w:rsidR="00381D01">
        <w:rPr>
          <w:rFonts w:cs="Arial"/>
          <w:szCs w:val="20"/>
          <w:lang w:eastAsia="zh-CN"/>
        </w:rPr>
        <w:t xml:space="preserve"> upoštevati naslednje</w:t>
      </w:r>
      <w:r w:rsidR="00A47A09" w:rsidRPr="001E7E03">
        <w:rPr>
          <w:rFonts w:cs="Arial"/>
          <w:szCs w:val="20"/>
          <w:lang w:eastAsia="zh-CN"/>
        </w:rPr>
        <w:t>:</w:t>
      </w:r>
    </w:p>
    <w:p w14:paraId="5C2D47B9" w14:textId="017CD565" w:rsidR="00A47A09" w:rsidRDefault="00A47A09" w:rsidP="00F87249">
      <w:pPr>
        <w:numPr>
          <w:ilvl w:val="0"/>
          <w:numId w:val="9"/>
        </w:numPr>
        <w:spacing w:line="260" w:lineRule="atLeast"/>
        <w:jc w:val="both"/>
        <w:rPr>
          <w:rFonts w:cs="Arial"/>
          <w:szCs w:val="20"/>
          <w:lang w:eastAsia="zh-CN"/>
        </w:rPr>
      </w:pPr>
      <w:r w:rsidRPr="00B45D1D">
        <w:rPr>
          <w:rFonts w:cs="Arial"/>
          <w:szCs w:val="20"/>
          <w:lang w:eastAsia="zh-CN"/>
        </w:rPr>
        <w:t>izpolniti vse obveznosti</w:t>
      </w:r>
      <w:r w:rsidR="002A657D">
        <w:rPr>
          <w:rFonts w:cs="Arial"/>
          <w:szCs w:val="20"/>
          <w:lang w:eastAsia="zh-CN"/>
        </w:rPr>
        <w:t xml:space="preserve"> na način, </w:t>
      </w:r>
      <w:r w:rsidRPr="00B45D1D">
        <w:rPr>
          <w:rFonts w:cs="Arial"/>
          <w:szCs w:val="20"/>
          <w:lang w:eastAsia="zh-CN"/>
        </w:rPr>
        <w:t>k</w:t>
      </w:r>
      <w:r w:rsidR="002A657D">
        <w:rPr>
          <w:rFonts w:cs="Arial"/>
          <w:szCs w:val="20"/>
          <w:lang w:eastAsia="zh-CN"/>
        </w:rPr>
        <w:t>ot</w:t>
      </w:r>
      <w:r w:rsidRPr="00B45D1D">
        <w:rPr>
          <w:rFonts w:cs="Arial"/>
          <w:szCs w:val="20"/>
          <w:lang w:eastAsia="zh-CN"/>
        </w:rPr>
        <w:t xml:space="preserve"> </w:t>
      </w:r>
      <w:r w:rsidR="002A657D">
        <w:rPr>
          <w:rFonts w:cs="Arial"/>
          <w:szCs w:val="20"/>
          <w:lang w:eastAsia="zh-CN"/>
        </w:rPr>
        <w:t>je določeno v tej pogodbi in</w:t>
      </w:r>
      <w:r w:rsidRPr="00B45D1D">
        <w:rPr>
          <w:rFonts w:cs="Arial"/>
          <w:szCs w:val="20"/>
          <w:lang w:eastAsia="zh-CN"/>
        </w:rPr>
        <w:t xml:space="preserve"> </w:t>
      </w:r>
      <w:r w:rsidR="00DA30FE">
        <w:rPr>
          <w:rFonts w:cs="Arial"/>
          <w:szCs w:val="20"/>
          <w:lang w:eastAsia="zh-CN"/>
        </w:rPr>
        <w:t>njenih prilogah</w:t>
      </w:r>
      <w:r w:rsidRPr="00B45D1D">
        <w:rPr>
          <w:rFonts w:cs="Arial"/>
          <w:szCs w:val="20"/>
          <w:lang w:eastAsia="zh-CN"/>
        </w:rPr>
        <w:t>,</w:t>
      </w:r>
    </w:p>
    <w:p w14:paraId="7642CC8F" w14:textId="727C54D0" w:rsidR="00AE7E5C" w:rsidRPr="00AE7E5C" w:rsidRDefault="00AE7E5C" w:rsidP="00F87249">
      <w:pPr>
        <w:pStyle w:val="Odstavekseznama"/>
        <w:numPr>
          <w:ilvl w:val="0"/>
          <w:numId w:val="9"/>
        </w:numPr>
        <w:contextualSpacing w:val="0"/>
        <w:jc w:val="left"/>
        <w:rPr>
          <w:rFonts w:ascii="Calibri" w:eastAsia="Times New Roman" w:hAnsi="Calibri"/>
        </w:rPr>
      </w:pPr>
      <w:bookmarkStart w:id="7" w:name="_Hlk32234994"/>
      <w:r>
        <w:rPr>
          <w:rFonts w:eastAsia="Times New Roman"/>
        </w:rPr>
        <w:t>dela izvajati med delovanjem opreme v delovnem prostoru,</w:t>
      </w:r>
    </w:p>
    <w:p w14:paraId="2D133811" w14:textId="5075CFCB" w:rsidR="00AE7E5C" w:rsidRPr="00AE7E5C" w:rsidRDefault="00AE7E5C" w:rsidP="00F87249">
      <w:pPr>
        <w:pStyle w:val="Odstavekseznama"/>
        <w:numPr>
          <w:ilvl w:val="0"/>
          <w:numId w:val="9"/>
        </w:numPr>
        <w:contextualSpacing w:val="0"/>
        <w:jc w:val="left"/>
        <w:rPr>
          <w:rFonts w:ascii="Calibri" w:eastAsia="Times New Roman" w:hAnsi="Calibri"/>
        </w:rPr>
      </w:pPr>
      <w:r>
        <w:rPr>
          <w:rFonts w:eastAsia="Times New Roman"/>
        </w:rPr>
        <w:t>zagotoviti, da naprave nemoteno delujejo in da dela ne ovirajo delovanja opreme v strežniških prostorih,</w:t>
      </w:r>
    </w:p>
    <w:bookmarkEnd w:id="7"/>
    <w:p w14:paraId="2F85DEAB" w14:textId="5158D797" w:rsidR="00196749" w:rsidRPr="00D04275" w:rsidRDefault="00196749" w:rsidP="00F87249">
      <w:pPr>
        <w:numPr>
          <w:ilvl w:val="0"/>
          <w:numId w:val="9"/>
        </w:numPr>
        <w:spacing w:line="260" w:lineRule="atLeast"/>
        <w:jc w:val="both"/>
        <w:rPr>
          <w:rFonts w:cs="Arial"/>
          <w:szCs w:val="20"/>
          <w:lang w:eastAsia="zh-CN"/>
        </w:rPr>
      </w:pPr>
      <w:r w:rsidRPr="00D04275">
        <w:rPr>
          <w:rFonts w:cs="Arial"/>
          <w:szCs w:val="20"/>
          <w:lang w:eastAsia="zh-CN"/>
        </w:rPr>
        <w:t xml:space="preserve">svoje pogodbene obveznosti izvajati brezhibno, kvalitetno in strokovno ter na najracionalnejši način v okviru naročnikovih specifikacij. </w:t>
      </w:r>
    </w:p>
    <w:p w14:paraId="6CE554AA" w14:textId="77777777" w:rsidR="006B1B6F" w:rsidRPr="006B1B6F" w:rsidRDefault="006B1B6F" w:rsidP="00F87249">
      <w:pPr>
        <w:spacing w:line="260" w:lineRule="atLeast"/>
        <w:ind w:left="720"/>
        <w:jc w:val="both"/>
        <w:rPr>
          <w:rFonts w:cs="Arial"/>
          <w:szCs w:val="20"/>
          <w:lang w:eastAsia="zh-CN"/>
        </w:rPr>
      </w:pPr>
    </w:p>
    <w:p w14:paraId="346A09A0" w14:textId="77777777" w:rsidR="007E73BF" w:rsidRDefault="007E73BF" w:rsidP="00F87249">
      <w:pPr>
        <w:pStyle w:val="pogodbaleni"/>
        <w:numPr>
          <w:ilvl w:val="0"/>
          <w:numId w:val="13"/>
        </w:numPr>
        <w:spacing w:before="0" w:after="0" w:line="260" w:lineRule="atLeast"/>
        <w:ind w:left="360"/>
        <w:rPr>
          <w:rFonts w:cs="Arial"/>
          <w:szCs w:val="20"/>
          <w:lang w:eastAsia="zh-CN"/>
        </w:rPr>
      </w:pPr>
      <w:r w:rsidRPr="007E73BF">
        <w:rPr>
          <w:rFonts w:cs="Arial"/>
          <w:color w:val="000000"/>
          <w:szCs w:val="20"/>
        </w:rPr>
        <w:t>člen</w:t>
      </w:r>
    </w:p>
    <w:p w14:paraId="612812CA" w14:textId="77777777" w:rsidR="00740EC4" w:rsidRDefault="00740EC4" w:rsidP="00F87249">
      <w:pPr>
        <w:suppressAutoHyphens/>
        <w:spacing w:line="260" w:lineRule="atLeast"/>
        <w:jc w:val="both"/>
        <w:rPr>
          <w:rFonts w:cs="Arial"/>
          <w:iCs/>
          <w:szCs w:val="20"/>
        </w:rPr>
      </w:pPr>
    </w:p>
    <w:p w14:paraId="57116206" w14:textId="77777777" w:rsidR="00767C87" w:rsidRDefault="00E53E47" w:rsidP="00767C87">
      <w:pPr>
        <w:suppressAutoHyphens/>
        <w:spacing w:line="260" w:lineRule="atLeast"/>
        <w:jc w:val="both"/>
        <w:rPr>
          <w:rFonts w:cs="Arial"/>
          <w:iCs/>
          <w:szCs w:val="20"/>
        </w:rPr>
      </w:pPr>
      <w:r w:rsidRPr="003B6B13">
        <w:rPr>
          <w:rFonts w:cs="Arial"/>
          <w:iCs/>
          <w:szCs w:val="20"/>
        </w:rPr>
        <w:t>Dobavitelj</w:t>
      </w:r>
      <w:r w:rsidR="007E73BF" w:rsidRPr="003B6B13">
        <w:rPr>
          <w:rFonts w:cs="Arial"/>
          <w:iCs/>
          <w:szCs w:val="20"/>
        </w:rPr>
        <w:t xml:space="preserve"> mora imeti ves čas izvajanja po</w:t>
      </w:r>
      <w:r w:rsidR="00A70C1F" w:rsidRPr="003B6B13">
        <w:rPr>
          <w:rFonts w:cs="Arial"/>
          <w:iCs/>
          <w:szCs w:val="20"/>
        </w:rPr>
        <w:t>godbe</w:t>
      </w:r>
      <w:r w:rsidR="00994804" w:rsidRPr="003B6B13">
        <w:rPr>
          <w:rFonts w:cs="Arial"/>
          <w:iCs/>
          <w:szCs w:val="20"/>
        </w:rPr>
        <w:t xml:space="preserve"> na voljo </w:t>
      </w:r>
      <w:r w:rsidR="00617C6F" w:rsidRPr="003B6B13">
        <w:rPr>
          <w:rFonts w:cs="Arial"/>
          <w:iCs/>
          <w:szCs w:val="20"/>
        </w:rPr>
        <w:t xml:space="preserve">nominirani </w:t>
      </w:r>
      <w:r w:rsidR="00994804" w:rsidRPr="003B6B13">
        <w:rPr>
          <w:rFonts w:cs="Arial"/>
          <w:iCs/>
          <w:szCs w:val="20"/>
        </w:rPr>
        <w:t>kader, ki izpolnjuje</w:t>
      </w:r>
      <w:r w:rsidR="007E73BF" w:rsidRPr="003B6B13">
        <w:rPr>
          <w:rFonts w:cs="Arial"/>
          <w:iCs/>
          <w:szCs w:val="20"/>
        </w:rPr>
        <w:t xml:space="preserve"> vse zahtevane pogoje iz dokumentacije</w:t>
      </w:r>
      <w:r w:rsidR="00DA30FE" w:rsidRPr="003B6B13">
        <w:rPr>
          <w:rFonts w:cs="Arial"/>
          <w:iCs/>
          <w:szCs w:val="20"/>
        </w:rPr>
        <w:t xml:space="preserve"> v zvezi z oddajo javnega naročila</w:t>
      </w:r>
      <w:r w:rsidR="007E73BF" w:rsidRPr="003B6B13">
        <w:rPr>
          <w:rFonts w:cs="Arial"/>
          <w:iCs/>
          <w:szCs w:val="20"/>
        </w:rPr>
        <w:t xml:space="preserve">, na podlagi česar je bilo </w:t>
      </w:r>
      <w:r w:rsidRPr="003B6B13">
        <w:rPr>
          <w:rFonts w:cs="Arial"/>
          <w:iCs/>
          <w:szCs w:val="20"/>
        </w:rPr>
        <w:t>dobavitelju</w:t>
      </w:r>
      <w:r w:rsidR="007E73BF" w:rsidRPr="003B6B13">
        <w:rPr>
          <w:rFonts w:cs="Arial"/>
          <w:iCs/>
          <w:szCs w:val="20"/>
        </w:rPr>
        <w:t xml:space="preserve"> naročilo oddano in podpisana ta pogodba.</w:t>
      </w:r>
    </w:p>
    <w:p w14:paraId="36DE9F04" w14:textId="77777777" w:rsidR="00767C87" w:rsidRDefault="00767C87" w:rsidP="00767C87">
      <w:pPr>
        <w:suppressAutoHyphens/>
        <w:spacing w:line="260" w:lineRule="atLeast"/>
        <w:jc w:val="both"/>
        <w:rPr>
          <w:rFonts w:cs="Arial"/>
          <w:iCs/>
          <w:szCs w:val="20"/>
        </w:rPr>
      </w:pPr>
    </w:p>
    <w:p w14:paraId="766085CA" w14:textId="30C7EF53" w:rsidR="00767C87" w:rsidRPr="00767C87" w:rsidRDefault="00767C87" w:rsidP="00767C87">
      <w:pPr>
        <w:suppressAutoHyphens/>
        <w:spacing w:line="260" w:lineRule="atLeast"/>
        <w:jc w:val="both"/>
        <w:rPr>
          <w:rFonts w:cs="Arial"/>
          <w:iCs/>
          <w:szCs w:val="20"/>
        </w:rPr>
      </w:pPr>
      <w:r>
        <w:rPr>
          <w:rFonts w:cs="Arial"/>
          <w:iCs/>
          <w:szCs w:val="20"/>
        </w:rPr>
        <w:t xml:space="preserve">Dobavitelj </w:t>
      </w:r>
      <w:r w:rsidRPr="00767C87">
        <w:rPr>
          <w:rStyle w:val="cf01"/>
          <w:rFonts w:ascii="Arial" w:hAnsi="Arial" w:cs="Arial"/>
          <w:sz w:val="20"/>
          <w:szCs w:val="20"/>
        </w:rPr>
        <w:t>je dolžan naročnika obveščati o vsaki kadrovski spremembi pri izvajanju</w:t>
      </w:r>
      <w:r>
        <w:rPr>
          <w:rStyle w:val="cf01"/>
          <w:rFonts w:ascii="Arial" w:hAnsi="Arial" w:cs="Arial"/>
          <w:sz w:val="20"/>
          <w:szCs w:val="20"/>
        </w:rPr>
        <w:t xml:space="preserve"> dobave</w:t>
      </w:r>
      <w:r w:rsidRPr="00767C87">
        <w:rPr>
          <w:rStyle w:val="cf01"/>
          <w:rFonts w:ascii="Arial" w:hAnsi="Arial" w:cs="Arial"/>
          <w:sz w:val="20"/>
          <w:szCs w:val="20"/>
        </w:rPr>
        <w:t xml:space="preserve"> tega naročila oziroma te pogodbe. Kot sprememba se štejejo morebitna zamenjava v ponudbi prijavljenega kadra kot tudi morebitni dodatni kadri, ki bi opravljali predmetne storitve. 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Morebitni zamenjani novi kader, preden začne opravljati storitve in dela po tej pogodbi, mora izpolnjevati vse zahtevane kadrovske pogoje.</w:t>
      </w:r>
    </w:p>
    <w:p w14:paraId="2F0DA141" w14:textId="77777777" w:rsidR="00617C6F" w:rsidRPr="00510D51" w:rsidRDefault="00617C6F" w:rsidP="00F87249">
      <w:pPr>
        <w:suppressAutoHyphens/>
        <w:spacing w:line="260" w:lineRule="atLeast"/>
        <w:jc w:val="both"/>
        <w:rPr>
          <w:rFonts w:cs="Arial"/>
          <w:iCs/>
          <w:szCs w:val="20"/>
          <w:highlight w:val="yellow"/>
        </w:rPr>
      </w:pPr>
    </w:p>
    <w:p w14:paraId="6C2FEAA1" w14:textId="77777777" w:rsidR="00AD27C5" w:rsidRDefault="00AD27C5" w:rsidP="00F87249">
      <w:pPr>
        <w:pStyle w:val="pogodbaleni"/>
        <w:numPr>
          <w:ilvl w:val="0"/>
          <w:numId w:val="13"/>
        </w:numPr>
        <w:spacing w:before="0" w:after="0" w:line="260" w:lineRule="atLeast"/>
        <w:ind w:left="360"/>
        <w:rPr>
          <w:rFonts w:cs="Arial"/>
          <w:color w:val="000000"/>
          <w:szCs w:val="20"/>
        </w:rPr>
      </w:pPr>
      <w:r>
        <w:rPr>
          <w:rFonts w:cs="Arial"/>
          <w:color w:val="000000"/>
          <w:szCs w:val="20"/>
        </w:rPr>
        <w:t>člen</w:t>
      </w:r>
    </w:p>
    <w:p w14:paraId="3066AFD9" w14:textId="77777777" w:rsidR="00740EC4" w:rsidRDefault="00740EC4" w:rsidP="00F87249">
      <w:pPr>
        <w:suppressAutoHyphens/>
        <w:spacing w:line="260" w:lineRule="atLeast"/>
        <w:jc w:val="both"/>
        <w:rPr>
          <w:rFonts w:cs="Arial"/>
          <w:iCs/>
          <w:szCs w:val="20"/>
        </w:rPr>
      </w:pPr>
    </w:p>
    <w:p w14:paraId="6EE18180" w14:textId="2A2FF591" w:rsidR="00E8389F" w:rsidRDefault="00E53E47" w:rsidP="009446A7">
      <w:pPr>
        <w:suppressAutoHyphens/>
        <w:spacing w:line="260" w:lineRule="atLeast"/>
        <w:jc w:val="both"/>
        <w:rPr>
          <w:rFonts w:cs="Arial"/>
          <w:iCs/>
          <w:szCs w:val="20"/>
        </w:rPr>
      </w:pPr>
      <w:r>
        <w:rPr>
          <w:rFonts w:cs="Arial"/>
          <w:iCs/>
          <w:szCs w:val="20"/>
        </w:rPr>
        <w:t>Dobavitelj</w:t>
      </w:r>
      <w:r w:rsidR="00AD27C5" w:rsidRPr="00141545">
        <w:rPr>
          <w:rFonts w:cs="Arial"/>
          <w:iCs/>
          <w:szCs w:val="20"/>
        </w:rPr>
        <w:t xml:space="preserve"> zagotavlja, da ima ustrezne</w:t>
      </w:r>
      <w:r w:rsidR="004700CB">
        <w:rPr>
          <w:rFonts w:cs="Arial"/>
          <w:iCs/>
          <w:szCs w:val="20"/>
        </w:rPr>
        <w:t xml:space="preserve"> kadrovske in</w:t>
      </w:r>
      <w:r w:rsidR="00AD27C5" w:rsidRPr="00141545">
        <w:rPr>
          <w:rFonts w:cs="Arial"/>
          <w:iCs/>
          <w:szCs w:val="20"/>
        </w:rPr>
        <w:t xml:space="preserve"> tehnične zmogljivosti (mehanizacijo in opremo) za kvalitetno izvedbo celotnega naročila v predvidenem roku, skladno s </w:t>
      </w:r>
      <w:r w:rsidR="00A9098D">
        <w:rPr>
          <w:rFonts w:cs="Arial"/>
          <w:iCs/>
          <w:szCs w:val="20"/>
        </w:rPr>
        <w:t>prilogami te pogodbe</w:t>
      </w:r>
      <w:r w:rsidR="00AD27C5" w:rsidRPr="00141545">
        <w:rPr>
          <w:rFonts w:cs="Arial"/>
          <w:iCs/>
          <w:szCs w:val="20"/>
        </w:rPr>
        <w:t>, pravili stroke ter določili predpisov in standardov s področja predmeta naročila.</w:t>
      </w:r>
    </w:p>
    <w:p w14:paraId="7BBE68E3" w14:textId="77777777" w:rsidR="002607AD" w:rsidRDefault="002607AD" w:rsidP="009446A7">
      <w:pPr>
        <w:suppressAutoHyphens/>
        <w:spacing w:line="260" w:lineRule="atLeast"/>
        <w:jc w:val="both"/>
        <w:rPr>
          <w:rFonts w:cs="Arial"/>
          <w:iCs/>
          <w:szCs w:val="20"/>
        </w:rPr>
      </w:pPr>
    </w:p>
    <w:p w14:paraId="470E8A79" w14:textId="77777777" w:rsidR="00767C87" w:rsidRPr="009446A7" w:rsidRDefault="00767C87" w:rsidP="009446A7">
      <w:pPr>
        <w:suppressAutoHyphens/>
        <w:spacing w:line="260" w:lineRule="atLeast"/>
        <w:jc w:val="both"/>
        <w:rPr>
          <w:rFonts w:cs="Arial"/>
          <w:iCs/>
          <w:szCs w:val="20"/>
        </w:rPr>
      </w:pPr>
    </w:p>
    <w:p w14:paraId="024BFFF1" w14:textId="77777777" w:rsidR="00945A25" w:rsidRPr="00F4138C" w:rsidRDefault="00945A25"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F4138C">
        <w:rPr>
          <w:rFonts w:ascii="Arial" w:hAnsi="Arial" w:cs="Arial"/>
          <w:b/>
          <w:sz w:val="20"/>
        </w:rPr>
        <w:t>POGODBENA CENA IN PLAČILNI POGOJI</w:t>
      </w:r>
    </w:p>
    <w:p w14:paraId="38A66E8F" w14:textId="77777777" w:rsidR="00D04A49" w:rsidRPr="00F4138C" w:rsidRDefault="00D04A49"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88"/>
        <w:jc w:val="left"/>
        <w:rPr>
          <w:rFonts w:ascii="Arial" w:hAnsi="Arial" w:cs="Arial"/>
          <w:b/>
          <w:sz w:val="20"/>
        </w:rPr>
      </w:pPr>
    </w:p>
    <w:p w14:paraId="63EC2BA8" w14:textId="77777777" w:rsidR="006E46FF" w:rsidRPr="00062141" w:rsidRDefault="00B35831"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w:t>
      </w:r>
      <w:r w:rsidR="00945A25" w:rsidRPr="00062141">
        <w:rPr>
          <w:rFonts w:cs="Arial"/>
          <w:color w:val="000000"/>
          <w:szCs w:val="20"/>
        </w:rPr>
        <w:t>len</w:t>
      </w:r>
    </w:p>
    <w:p w14:paraId="09AB9BA3" w14:textId="77777777" w:rsidR="00740EC4" w:rsidRDefault="00740EC4" w:rsidP="00F87249">
      <w:pPr>
        <w:spacing w:line="260" w:lineRule="atLeast"/>
        <w:jc w:val="both"/>
        <w:rPr>
          <w:rFonts w:cs="Arial"/>
          <w:szCs w:val="20"/>
        </w:rPr>
      </w:pPr>
    </w:p>
    <w:p w14:paraId="0487913C" w14:textId="1E7572BA" w:rsidR="00825504" w:rsidRPr="006F756F" w:rsidRDefault="00E53E47" w:rsidP="00F87249">
      <w:pPr>
        <w:spacing w:line="260" w:lineRule="atLeast"/>
        <w:jc w:val="both"/>
        <w:rPr>
          <w:rFonts w:cs="Arial"/>
          <w:szCs w:val="20"/>
        </w:rPr>
      </w:pPr>
      <w:r w:rsidRPr="009176BE">
        <w:rPr>
          <w:rFonts w:cs="Arial"/>
          <w:szCs w:val="20"/>
        </w:rPr>
        <w:t>Dobavitelj</w:t>
      </w:r>
      <w:r w:rsidR="00E505DE" w:rsidRPr="009176BE">
        <w:rPr>
          <w:rFonts w:cs="Arial"/>
          <w:szCs w:val="20"/>
        </w:rPr>
        <w:t xml:space="preserve"> obračunava dela</w:t>
      </w:r>
      <w:r w:rsidR="000774E8" w:rsidRPr="009176BE">
        <w:rPr>
          <w:rFonts w:cs="Arial"/>
          <w:szCs w:val="20"/>
        </w:rPr>
        <w:t xml:space="preserve"> </w:t>
      </w:r>
      <w:r w:rsidR="006F756F" w:rsidRPr="007B60BD">
        <w:rPr>
          <w:rFonts w:cs="Arial"/>
          <w:szCs w:val="20"/>
        </w:rPr>
        <w:t xml:space="preserve">in </w:t>
      </w:r>
      <w:r w:rsidR="000774E8" w:rsidRPr="009176BE">
        <w:rPr>
          <w:rFonts w:cs="Arial"/>
          <w:szCs w:val="20"/>
        </w:rPr>
        <w:t>material</w:t>
      </w:r>
      <w:r w:rsidR="00E505DE" w:rsidRPr="009176BE">
        <w:rPr>
          <w:rFonts w:cs="Arial"/>
          <w:szCs w:val="20"/>
        </w:rPr>
        <w:t xml:space="preserve">, ki </w:t>
      </w:r>
      <w:r w:rsidR="006F756F" w:rsidRPr="007B60BD">
        <w:rPr>
          <w:rFonts w:cs="Arial"/>
          <w:szCs w:val="20"/>
        </w:rPr>
        <w:t>je</w:t>
      </w:r>
      <w:r w:rsidR="00E505DE" w:rsidRPr="009176BE">
        <w:rPr>
          <w:rFonts w:cs="Arial"/>
          <w:szCs w:val="20"/>
        </w:rPr>
        <w:t xml:space="preserve"> predmet te pogodbe, po cenah na enoto iz </w:t>
      </w:r>
      <w:r w:rsidR="00027C72">
        <w:rPr>
          <w:rFonts w:cs="Arial"/>
          <w:szCs w:val="20"/>
        </w:rPr>
        <w:t>Priloge 1</w:t>
      </w:r>
      <w:r w:rsidR="000A4144">
        <w:rPr>
          <w:rFonts w:cs="Arial"/>
          <w:szCs w:val="20"/>
        </w:rPr>
        <w:t xml:space="preserve"> </w:t>
      </w:r>
      <w:r w:rsidR="00970DBF" w:rsidRPr="009176BE">
        <w:rPr>
          <w:rFonts w:cs="Arial"/>
          <w:szCs w:val="20"/>
        </w:rPr>
        <w:t xml:space="preserve">in </w:t>
      </w:r>
      <w:r w:rsidR="00E505DE" w:rsidRPr="009176BE">
        <w:rPr>
          <w:rFonts w:cs="Arial"/>
          <w:szCs w:val="20"/>
        </w:rPr>
        <w:t xml:space="preserve">sicer samo </w:t>
      </w:r>
      <w:r w:rsidR="00970DBF" w:rsidRPr="009176BE">
        <w:rPr>
          <w:rFonts w:cs="Arial"/>
          <w:szCs w:val="20"/>
        </w:rPr>
        <w:t xml:space="preserve">za </w:t>
      </w:r>
      <w:r w:rsidR="00E505DE" w:rsidRPr="009176BE">
        <w:rPr>
          <w:rFonts w:cs="Arial"/>
          <w:szCs w:val="20"/>
        </w:rPr>
        <w:t>dejansko opravljen</w:t>
      </w:r>
      <w:r w:rsidR="00970DBF" w:rsidRPr="009176BE">
        <w:rPr>
          <w:rFonts w:cs="Arial"/>
          <w:szCs w:val="20"/>
        </w:rPr>
        <w:t>a</w:t>
      </w:r>
      <w:r w:rsidR="00E505DE" w:rsidRPr="009176BE">
        <w:rPr>
          <w:rFonts w:cs="Arial"/>
          <w:szCs w:val="20"/>
        </w:rPr>
        <w:t xml:space="preserve"> </w:t>
      </w:r>
      <w:r w:rsidR="00970DBF" w:rsidRPr="009176BE">
        <w:rPr>
          <w:rFonts w:cs="Arial"/>
          <w:szCs w:val="20"/>
        </w:rPr>
        <w:t xml:space="preserve">dela </w:t>
      </w:r>
      <w:r w:rsidR="00E505DE" w:rsidRPr="009176BE">
        <w:rPr>
          <w:rFonts w:cs="Arial"/>
          <w:szCs w:val="20"/>
        </w:rPr>
        <w:t>in dejansko porab</w:t>
      </w:r>
      <w:r w:rsidR="00970DBF" w:rsidRPr="009176BE">
        <w:rPr>
          <w:rFonts w:cs="Arial"/>
          <w:szCs w:val="20"/>
        </w:rPr>
        <w:t>ljen</w:t>
      </w:r>
      <w:r w:rsidR="00E505DE" w:rsidRPr="009176BE">
        <w:rPr>
          <w:rFonts w:cs="Arial"/>
          <w:szCs w:val="20"/>
        </w:rPr>
        <w:t xml:space="preserve"> material</w:t>
      </w:r>
      <w:r w:rsidR="00970DBF" w:rsidRPr="009176BE">
        <w:rPr>
          <w:rFonts w:cs="Arial"/>
          <w:szCs w:val="20"/>
        </w:rPr>
        <w:t>.</w:t>
      </w:r>
    </w:p>
    <w:p w14:paraId="5FDB6C0F" w14:textId="77777777" w:rsidR="00970DBF" w:rsidRDefault="00970DBF" w:rsidP="00F87249">
      <w:pPr>
        <w:spacing w:line="260" w:lineRule="atLeast"/>
        <w:jc w:val="both"/>
        <w:rPr>
          <w:rFonts w:cs="Arial"/>
        </w:rPr>
      </w:pPr>
    </w:p>
    <w:p w14:paraId="7FCD5D4D" w14:textId="282B144F" w:rsidR="00CA7611" w:rsidRDefault="00BF6288" w:rsidP="00F87249">
      <w:pPr>
        <w:spacing w:line="260" w:lineRule="atLeast"/>
        <w:jc w:val="both"/>
        <w:rPr>
          <w:rFonts w:cs="Arial"/>
        </w:rPr>
      </w:pPr>
      <w:r w:rsidRPr="00BF6288">
        <w:rPr>
          <w:rFonts w:cs="Arial"/>
        </w:rPr>
        <w:t>Skupna</w:t>
      </w:r>
      <w:r w:rsidR="00985576">
        <w:rPr>
          <w:rFonts w:cs="Arial"/>
        </w:rPr>
        <w:t xml:space="preserve"> </w:t>
      </w:r>
      <w:r w:rsidRPr="00BF6288">
        <w:rPr>
          <w:rFonts w:cs="Arial"/>
        </w:rPr>
        <w:t xml:space="preserve">pogodbena vrednost znaša </w:t>
      </w:r>
      <w:r w:rsidR="00C76B76" w:rsidRPr="00AE55C1">
        <w:rPr>
          <w:rFonts w:cs="Arial"/>
          <w:szCs w:val="20"/>
        </w:rPr>
        <w:fldChar w:fldCharType="begin">
          <w:ffData>
            <w:name w:val="Besedilo45"/>
            <w:enabled/>
            <w:calcOnExit w:val="0"/>
            <w:textInput/>
          </w:ffData>
        </w:fldChar>
      </w:r>
      <w:r w:rsidR="00C76B76" w:rsidRPr="00AE55C1">
        <w:rPr>
          <w:rFonts w:cs="Arial"/>
          <w:szCs w:val="20"/>
        </w:rPr>
        <w:instrText xml:space="preserve"> FORMTEXT </w:instrText>
      </w:r>
      <w:r w:rsidR="00C76B76" w:rsidRPr="00AE55C1">
        <w:rPr>
          <w:rFonts w:cs="Arial"/>
          <w:szCs w:val="20"/>
        </w:rPr>
      </w:r>
      <w:r w:rsidR="00C76B76" w:rsidRPr="00AE55C1">
        <w:rPr>
          <w:rFonts w:cs="Arial"/>
          <w:szCs w:val="20"/>
        </w:rPr>
        <w:fldChar w:fldCharType="separate"/>
      </w:r>
      <w:r w:rsidR="00C76B76" w:rsidRPr="00AE55C1">
        <w:rPr>
          <w:rFonts w:cs="Arial"/>
          <w:szCs w:val="20"/>
        </w:rPr>
        <w:t> </w:t>
      </w:r>
      <w:r w:rsidR="00C76B76" w:rsidRPr="00AE55C1">
        <w:rPr>
          <w:rFonts w:cs="Arial"/>
          <w:szCs w:val="20"/>
        </w:rPr>
        <w:t> </w:t>
      </w:r>
      <w:r w:rsidR="00C76B76" w:rsidRPr="00AE55C1">
        <w:rPr>
          <w:rFonts w:cs="Arial"/>
          <w:szCs w:val="20"/>
        </w:rPr>
        <w:t> </w:t>
      </w:r>
      <w:r w:rsidR="00C76B76" w:rsidRPr="00AE55C1">
        <w:rPr>
          <w:rFonts w:cs="Arial"/>
          <w:szCs w:val="20"/>
        </w:rPr>
        <w:t> </w:t>
      </w:r>
      <w:r w:rsidR="00C76B76" w:rsidRPr="00AE55C1">
        <w:rPr>
          <w:rFonts w:cs="Arial"/>
          <w:szCs w:val="20"/>
        </w:rPr>
        <w:t> </w:t>
      </w:r>
      <w:r w:rsidR="00C76B76" w:rsidRPr="00AE55C1">
        <w:rPr>
          <w:rFonts w:cs="Arial"/>
          <w:szCs w:val="20"/>
        </w:rPr>
        <w:fldChar w:fldCharType="end"/>
      </w:r>
      <w:r w:rsidRPr="00BF6288">
        <w:rPr>
          <w:rFonts w:cs="Arial"/>
        </w:rPr>
        <w:t xml:space="preserve"> EUR </w:t>
      </w:r>
      <w:r w:rsidR="009137F8">
        <w:rPr>
          <w:rFonts w:cs="Arial"/>
        </w:rPr>
        <w:t>z</w:t>
      </w:r>
      <w:r w:rsidR="00BB4C19">
        <w:rPr>
          <w:rFonts w:cs="Arial"/>
        </w:rPr>
        <w:t xml:space="preserve"> DDV</w:t>
      </w:r>
      <w:r w:rsidR="00C9741E">
        <w:rPr>
          <w:rFonts w:cs="Arial"/>
        </w:rPr>
        <w:t xml:space="preserve"> (z besedo: </w:t>
      </w:r>
      <w:r w:rsidR="00C9741E" w:rsidRPr="00AE55C1">
        <w:rPr>
          <w:rFonts w:cs="Arial"/>
          <w:szCs w:val="20"/>
        </w:rPr>
        <w:fldChar w:fldCharType="begin">
          <w:ffData>
            <w:name w:val="Besedilo45"/>
            <w:enabled/>
            <w:calcOnExit w:val="0"/>
            <w:textInput/>
          </w:ffData>
        </w:fldChar>
      </w:r>
      <w:r w:rsidR="00C9741E" w:rsidRPr="00AE55C1">
        <w:rPr>
          <w:rFonts w:cs="Arial"/>
          <w:szCs w:val="20"/>
        </w:rPr>
        <w:instrText xml:space="preserve"> FORMTEXT </w:instrText>
      </w:r>
      <w:r w:rsidR="00C9741E" w:rsidRPr="00AE55C1">
        <w:rPr>
          <w:rFonts w:cs="Arial"/>
          <w:szCs w:val="20"/>
        </w:rPr>
      </w:r>
      <w:r w:rsidR="00C9741E" w:rsidRPr="00AE55C1">
        <w:rPr>
          <w:rFonts w:cs="Arial"/>
          <w:szCs w:val="20"/>
        </w:rPr>
        <w:fldChar w:fldCharType="separate"/>
      </w:r>
      <w:r w:rsidR="00C9741E" w:rsidRPr="00AE55C1">
        <w:rPr>
          <w:rFonts w:cs="Arial"/>
          <w:szCs w:val="20"/>
        </w:rPr>
        <w:t> </w:t>
      </w:r>
      <w:r w:rsidR="00C9741E" w:rsidRPr="00AE55C1">
        <w:rPr>
          <w:rFonts w:cs="Arial"/>
          <w:szCs w:val="20"/>
        </w:rPr>
        <w:t> </w:t>
      </w:r>
      <w:r w:rsidR="00C9741E" w:rsidRPr="00AE55C1">
        <w:rPr>
          <w:rFonts w:cs="Arial"/>
          <w:szCs w:val="20"/>
        </w:rPr>
        <w:t> </w:t>
      </w:r>
      <w:r w:rsidR="00C9741E" w:rsidRPr="00AE55C1">
        <w:rPr>
          <w:rFonts w:cs="Arial"/>
          <w:szCs w:val="20"/>
        </w:rPr>
        <w:t> </w:t>
      </w:r>
      <w:r w:rsidR="00C9741E" w:rsidRPr="00AE55C1">
        <w:rPr>
          <w:rFonts w:cs="Arial"/>
          <w:szCs w:val="20"/>
        </w:rPr>
        <w:t> </w:t>
      </w:r>
      <w:r w:rsidR="00C9741E" w:rsidRPr="00AE55C1">
        <w:rPr>
          <w:rFonts w:cs="Arial"/>
          <w:szCs w:val="20"/>
        </w:rPr>
        <w:fldChar w:fldCharType="end"/>
      </w:r>
      <w:r w:rsidR="00F47136">
        <w:rPr>
          <w:rFonts w:cs="Arial"/>
          <w:szCs w:val="20"/>
        </w:rPr>
        <w:t xml:space="preserve"> in </w:t>
      </w:r>
      <w:r w:rsidR="00F47136" w:rsidRPr="00AE55C1">
        <w:rPr>
          <w:rFonts w:cs="Arial"/>
          <w:szCs w:val="20"/>
        </w:rPr>
        <w:fldChar w:fldCharType="begin">
          <w:ffData>
            <w:name w:val="Besedilo45"/>
            <w:enabled/>
            <w:calcOnExit w:val="0"/>
            <w:textInput/>
          </w:ffData>
        </w:fldChar>
      </w:r>
      <w:r w:rsidR="00F47136" w:rsidRPr="00AE55C1">
        <w:rPr>
          <w:rFonts w:cs="Arial"/>
          <w:szCs w:val="20"/>
        </w:rPr>
        <w:instrText xml:space="preserve"> FORMTEXT </w:instrText>
      </w:r>
      <w:r w:rsidR="00F47136" w:rsidRPr="00AE55C1">
        <w:rPr>
          <w:rFonts w:cs="Arial"/>
          <w:szCs w:val="20"/>
        </w:rPr>
      </w:r>
      <w:r w:rsidR="00F47136" w:rsidRPr="00AE55C1">
        <w:rPr>
          <w:rFonts w:cs="Arial"/>
          <w:szCs w:val="20"/>
        </w:rPr>
        <w:fldChar w:fldCharType="separate"/>
      </w:r>
      <w:r w:rsidR="00F47136" w:rsidRPr="00AE55C1">
        <w:rPr>
          <w:rFonts w:cs="Arial"/>
          <w:szCs w:val="20"/>
        </w:rPr>
        <w:t> </w:t>
      </w:r>
      <w:r w:rsidR="00F47136" w:rsidRPr="00AE55C1">
        <w:rPr>
          <w:rFonts w:cs="Arial"/>
          <w:szCs w:val="20"/>
        </w:rPr>
        <w:t> </w:t>
      </w:r>
      <w:r w:rsidR="00F47136" w:rsidRPr="00AE55C1">
        <w:rPr>
          <w:rFonts w:cs="Arial"/>
          <w:szCs w:val="20"/>
        </w:rPr>
        <w:t> </w:t>
      </w:r>
      <w:r w:rsidR="00F47136" w:rsidRPr="00AE55C1">
        <w:rPr>
          <w:rFonts w:cs="Arial"/>
          <w:szCs w:val="20"/>
        </w:rPr>
        <w:t> </w:t>
      </w:r>
      <w:r w:rsidR="00F47136" w:rsidRPr="00AE55C1">
        <w:rPr>
          <w:rFonts w:cs="Arial"/>
          <w:szCs w:val="20"/>
        </w:rPr>
        <w:t> </w:t>
      </w:r>
      <w:r w:rsidR="00F47136" w:rsidRPr="00AE55C1">
        <w:rPr>
          <w:rFonts w:cs="Arial"/>
          <w:szCs w:val="20"/>
        </w:rPr>
        <w:fldChar w:fldCharType="end"/>
      </w:r>
      <w:r w:rsidR="00F47136">
        <w:rPr>
          <w:rFonts w:cs="Arial"/>
          <w:szCs w:val="20"/>
        </w:rPr>
        <w:t>/100</w:t>
      </w:r>
      <w:r w:rsidR="00C9741E">
        <w:rPr>
          <w:rFonts w:cs="Arial"/>
        </w:rPr>
        <w:t>).</w:t>
      </w:r>
    </w:p>
    <w:p w14:paraId="64B81B9C" w14:textId="77777777" w:rsidR="00290A04" w:rsidRDefault="00290A04" w:rsidP="00F87249">
      <w:pPr>
        <w:spacing w:line="260" w:lineRule="atLeast"/>
        <w:jc w:val="both"/>
        <w:rPr>
          <w:rFonts w:cs="Arial"/>
        </w:rPr>
      </w:pPr>
    </w:p>
    <w:p w14:paraId="0608247D" w14:textId="5751ADAA" w:rsidR="00290A04" w:rsidRDefault="00290A04" w:rsidP="00F87249">
      <w:pPr>
        <w:spacing w:line="260" w:lineRule="atLeast"/>
        <w:jc w:val="both"/>
        <w:rPr>
          <w:rFonts w:cs="Arial"/>
          <w:szCs w:val="20"/>
          <w:lang w:eastAsia="sl-SI"/>
        </w:rPr>
      </w:pPr>
      <w:r w:rsidRPr="00290A04">
        <w:rPr>
          <w:rFonts w:cs="Arial"/>
          <w:szCs w:val="20"/>
          <w:lang w:eastAsia="sl-SI"/>
        </w:rPr>
        <w:t>Cen</w:t>
      </w:r>
      <w:r w:rsidR="000914F9">
        <w:rPr>
          <w:rFonts w:cs="Arial"/>
          <w:szCs w:val="20"/>
          <w:lang w:eastAsia="sl-SI"/>
        </w:rPr>
        <w:t>e na enoto</w:t>
      </w:r>
      <w:r w:rsidRPr="00290A04">
        <w:rPr>
          <w:rFonts w:cs="Arial"/>
          <w:szCs w:val="20"/>
          <w:lang w:eastAsia="sl-SI"/>
        </w:rPr>
        <w:t xml:space="preserve"> iz ponudbenega predračuna z DDV </w:t>
      </w:r>
      <w:r w:rsidR="000914F9">
        <w:rPr>
          <w:rFonts w:cs="Arial"/>
          <w:szCs w:val="20"/>
          <w:lang w:eastAsia="sl-SI"/>
        </w:rPr>
        <w:t>so</w:t>
      </w:r>
      <w:r w:rsidRPr="00290A04">
        <w:rPr>
          <w:rFonts w:cs="Arial"/>
          <w:szCs w:val="20"/>
          <w:lang w:eastAsia="sl-SI"/>
        </w:rPr>
        <w:t xml:space="preserve"> fiksn</w:t>
      </w:r>
      <w:r w:rsidR="000914F9">
        <w:rPr>
          <w:rFonts w:cs="Arial"/>
          <w:szCs w:val="20"/>
          <w:lang w:eastAsia="sl-SI"/>
        </w:rPr>
        <w:t>e</w:t>
      </w:r>
      <w:r w:rsidRPr="00290A04">
        <w:rPr>
          <w:rFonts w:cs="Arial"/>
          <w:szCs w:val="20"/>
          <w:lang w:eastAsia="sl-SI"/>
        </w:rPr>
        <w:t xml:space="preserve"> za obdobje veljavnosti pogodbe in vključujejo vs</w:t>
      </w:r>
      <w:r w:rsidR="009415FC">
        <w:rPr>
          <w:rFonts w:cs="Arial"/>
          <w:szCs w:val="20"/>
          <w:lang w:eastAsia="sl-SI"/>
        </w:rPr>
        <w:t>a dela in material, vse</w:t>
      </w:r>
      <w:r w:rsidRPr="00290A04">
        <w:rPr>
          <w:rFonts w:cs="Arial"/>
          <w:szCs w:val="20"/>
          <w:lang w:eastAsia="sl-SI"/>
        </w:rPr>
        <w:t xml:space="preserve"> dajatve v zvezi z izvedbo naročila ter vse stroške, ki jih ima ponudnik z realizacijo tega naročila.</w:t>
      </w:r>
    </w:p>
    <w:p w14:paraId="18BCAC7F" w14:textId="77777777" w:rsidR="00771841" w:rsidRDefault="00771841" w:rsidP="00F87249">
      <w:pPr>
        <w:spacing w:line="260" w:lineRule="atLeast"/>
        <w:jc w:val="both"/>
        <w:rPr>
          <w:rFonts w:cs="Arial"/>
          <w:szCs w:val="20"/>
          <w:lang w:eastAsia="sl-SI"/>
        </w:rPr>
      </w:pPr>
    </w:p>
    <w:p w14:paraId="13404565" w14:textId="5FEE1C2E" w:rsidR="00771841" w:rsidRDefault="00771841" w:rsidP="00771841">
      <w:pPr>
        <w:pStyle w:val="Telobesedila-zamik"/>
        <w:spacing w:after="0" w:line="276" w:lineRule="auto"/>
        <w:ind w:left="0"/>
        <w:jc w:val="both"/>
        <w:rPr>
          <w:rFonts w:cs="Arial"/>
          <w:bCs/>
        </w:rPr>
      </w:pPr>
      <w:r w:rsidRPr="00AC1224">
        <w:rPr>
          <w:rFonts w:cs="Arial"/>
          <w:bCs/>
        </w:rPr>
        <w:t>Nepredvidena dela, ki niso zajeta v Prilogi 1 in katera so nujno potrebna za dobavo in montažo</w:t>
      </w:r>
      <w:r>
        <w:rPr>
          <w:rFonts w:cs="Arial"/>
          <w:bCs/>
        </w:rPr>
        <w:t xml:space="preserve"> in</w:t>
      </w:r>
      <w:r w:rsidRPr="00AC1224">
        <w:rPr>
          <w:rFonts w:cs="Arial"/>
          <w:bCs/>
        </w:rPr>
        <w:t xml:space="preserve"> za zagotavljanje uporabnosti oz. funkcionalnosti </w:t>
      </w:r>
      <w:r>
        <w:rPr>
          <w:rFonts w:cs="Arial"/>
          <w:bCs/>
        </w:rPr>
        <w:t>blaga</w:t>
      </w:r>
      <w:r w:rsidRPr="00AC1224">
        <w:rPr>
          <w:rFonts w:cs="Arial"/>
          <w:bCs/>
        </w:rPr>
        <w:t xml:space="preserve">, se obračunavajo po dejanskih stroških in po predhodni odobritvi naročnika, vendar v maksimalni višini 10 % od skupne ponudbene cene </w:t>
      </w:r>
      <w:r>
        <w:rPr>
          <w:rFonts w:cs="Arial"/>
          <w:bCs/>
        </w:rPr>
        <w:t>dobavitelja</w:t>
      </w:r>
      <w:r w:rsidRPr="00AC1224">
        <w:rPr>
          <w:rFonts w:cs="Arial"/>
          <w:bCs/>
        </w:rPr>
        <w:t xml:space="preserve"> za vso predvideno količino v EUR z DDV iz Priloge 1, kar znaša </w:t>
      </w:r>
      <w:r w:rsidRPr="00E56C25">
        <w:rPr>
          <w:rFonts w:cs="Arial"/>
        </w:rPr>
        <w:fldChar w:fldCharType="begin">
          <w:ffData>
            <w:name w:val="Besedilo45"/>
            <w:enabled/>
            <w:calcOnExit w:val="0"/>
            <w:textInput/>
          </w:ffData>
        </w:fldChar>
      </w:r>
      <w:r w:rsidRPr="00E56C25">
        <w:rPr>
          <w:rFonts w:cs="Arial"/>
        </w:rPr>
        <w:instrText xml:space="preserve"> FORMTEXT </w:instrText>
      </w:r>
      <w:r w:rsidRPr="00E56C25">
        <w:rPr>
          <w:rFonts w:cs="Arial"/>
        </w:rPr>
      </w:r>
      <w:r w:rsidRPr="00E56C25">
        <w:rPr>
          <w:rFonts w:cs="Arial"/>
        </w:rPr>
        <w:fldChar w:fldCharType="separate"/>
      </w:r>
      <w:r w:rsidRPr="00E56C25">
        <w:rPr>
          <w:rFonts w:cs="Arial"/>
        </w:rPr>
        <w:t> </w:t>
      </w:r>
      <w:r w:rsidRPr="00E56C25">
        <w:rPr>
          <w:rFonts w:cs="Arial"/>
        </w:rPr>
        <w:t> </w:t>
      </w:r>
      <w:r w:rsidRPr="00E56C25">
        <w:rPr>
          <w:rFonts w:cs="Arial"/>
        </w:rPr>
        <w:t> </w:t>
      </w:r>
      <w:r w:rsidRPr="00E56C25">
        <w:rPr>
          <w:rFonts w:cs="Arial"/>
        </w:rPr>
        <w:t> </w:t>
      </w:r>
      <w:r w:rsidRPr="00E56C25">
        <w:rPr>
          <w:rFonts w:cs="Arial"/>
        </w:rPr>
        <w:t> </w:t>
      </w:r>
      <w:r w:rsidRPr="00E56C25">
        <w:rPr>
          <w:rFonts w:cs="Arial"/>
        </w:rPr>
        <w:fldChar w:fldCharType="end"/>
      </w:r>
      <w:r>
        <w:rPr>
          <w:rFonts w:cs="Arial"/>
        </w:rPr>
        <w:t xml:space="preserve"> </w:t>
      </w:r>
      <w:r w:rsidRPr="00AC1224">
        <w:rPr>
          <w:rFonts w:cs="Arial"/>
          <w:bCs/>
        </w:rPr>
        <w:t>EUR z DDV.</w:t>
      </w:r>
    </w:p>
    <w:p w14:paraId="23B2EFF0" w14:textId="77777777" w:rsidR="00771841" w:rsidRPr="00470543" w:rsidRDefault="00771841" w:rsidP="00771841">
      <w:pPr>
        <w:pStyle w:val="Telobesedila-zamik"/>
        <w:spacing w:after="0" w:line="276" w:lineRule="auto"/>
        <w:ind w:left="0"/>
        <w:jc w:val="both"/>
        <w:rPr>
          <w:rFonts w:cs="Arial"/>
          <w:bCs/>
        </w:rPr>
      </w:pPr>
    </w:p>
    <w:p w14:paraId="22AB7F2A" w14:textId="77777777" w:rsidR="00771841" w:rsidRPr="00470543" w:rsidRDefault="00771841" w:rsidP="00771841">
      <w:pPr>
        <w:spacing w:line="276" w:lineRule="auto"/>
        <w:jc w:val="both"/>
        <w:rPr>
          <w:rFonts w:cs="Arial"/>
          <w:bCs/>
        </w:rPr>
      </w:pPr>
      <w:bookmarkStart w:id="8" w:name="_Hlk84849943"/>
      <w:r w:rsidRPr="00470543">
        <w:rPr>
          <w:rFonts w:cs="Arial"/>
          <w:bCs/>
        </w:rPr>
        <w:t xml:space="preserve">Skupna </w:t>
      </w:r>
      <w:r>
        <w:rPr>
          <w:rFonts w:cs="Arial"/>
          <w:bCs/>
        </w:rPr>
        <w:t xml:space="preserve">predvidena </w:t>
      </w:r>
      <w:r w:rsidRPr="00470543">
        <w:rPr>
          <w:rFonts w:cs="Arial"/>
          <w:bCs/>
        </w:rPr>
        <w:t xml:space="preserve">pogodbena vrednost znaša </w:t>
      </w:r>
      <w:r w:rsidRPr="00E56C25">
        <w:rPr>
          <w:rFonts w:cs="Arial"/>
        </w:rPr>
        <w:fldChar w:fldCharType="begin">
          <w:ffData>
            <w:name w:val="Besedilo45"/>
            <w:enabled/>
            <w:calcOnExit w:val="0"/>
            <w:textInput/>
          </w:ffData>
        </w:fldChar>
      </w:r>
      <w:r w:rsidRPr="00E56C25">
        <w:rPr>
          <w:rFonts w:cs="Arial"/>
        </w:rPr>
        <w:instrText xml:space="preserve"> FORMTEXT </w:instrText>
      </w:r>
      <w:r w:rsidRPr="00E56C25">
        <w:rPr>
          <w:rFonts w:cs="Arial"/>
        </w:rPr>
      </w:r>
      <w:r w:rsidRPr="00E56C25">
        <w:rPr>
          <w:rFonts w:cs="Arial"/>
        </w:rPr>
        <w:fldChar w:fldCharType="separate"/>
      </w:r>
      <w:r w:rsidRPr="00E56C25">
        <w:rPr>
          <w:rFonts w:cs="Arial"/>
        </w:rPr>
        <w:t> </w:t>
      </w:r>
      <w:r w:rsidRPr="00E56C25">
        <w:rPr>
          <w:rFonts w:cs="Arial"/>
        </w:rPr>
        <w:t> </w:t>
      </w:r>
      <w:r w:rsidRPr="00E56C25">
        <w:rPr>
          <w:rFonts w:cs="Arial"/>
        </w:rPr>
        <w:t> </w:t>
      </w:r>
      <w:r w:rsidRPr="00E56C25">
        <w:rPr>
          <w:rFonts w:cs="Arial"/>
        </w:rPr>
        <w:t> </w:t>
      </w:r>
      <w:r w:rsidRPr="00E56C25">
        <w:rPr>
          <w:rFonts w:cs="Arial"/>
        </w:rPr>
        <w:t> </w:t>
      </w:r>
      <w:r w:rsidRPr="00E56C25">
        <w:rPr>
          <w:rFonts w:cs="Arial"/>
        </w:rPr>
        <w:fldChar w:fldCharType="end"/>
      </w:r>
      <w:r>
        <w:rPr>
          <w:rFonts w:cs="Arial"/>
        </w:rPr>
        <w:t xml:space="preserve"> </w:t>
      </w:r>
      <w:r w:rsidRPr="00470543">
        <w:rPr>
          <w:rFonts w:cs="Arial"/>
          <w:bCs/>
        </w:rPr>
        <w:t xml:space="preserve">EUR </w:t>
      </w:r>
      <w:r>
        <w:rPr>
          <w:rFonts w:cs="Arial"/>
          <w:bCs/>
        </w:rPr>
        <w:t xml:space="preserve">z </w:t>
      </w:r>
      <w:r w:rsidRPr="00470543">
        <w:rPr>
          <w:rFonts w:cs="Arial"/>
          <w:bCs/>
        </w:rPr>
        <w:t>DDV</w:t>
      </w:r>
      <w:r>
        <w:rPr>
          <w:rFonts w:cs="Arial"/>
          <w:bCs/>
        </w:rPr>
        <w:t xml:space="preserve"> (z besedo: </w:t>
      </w:r>
      <w:r w:rsidRPr="00E56C25">
        <w:rPr>
          <w:rFonts w:cs="Arial"/>
        </w:rPr>
        <w:fldChar w:fldCharType="begin">
          <w:ffData>
            <w:name w:val="Besedilo45"/>
            <w:enabled/>
            <w:calcOnExit w:val="0"/>
            <w:textInput/>
          </w:ffData>
        </w:fldChar>
      </w:r>
      <w:r w:rsidRPr="00E56C25">
        <w:rPr>
          <w:rFonts w:cs="Arial"/>
        </w:rPr>
        <w:instrText xml:space="preserve"> FORMTEXT </w:instrText>
      </w:r>
      <w:r w:rsidRPr="00E56C25">
        <w:rPr>
          <w:rFonts w:cs="Arial"/>
        </w:rPr>
      </w:r>
      <w:r w:rsidRPr="00E56C25">
        <w:rPr>
          <w:rFonts w:cs="Arial"/>
        </w:rPr>
        <w:fldChar w:fldCharType="separate"/>
      </w:r>
      <w:r w:rsidRPr="00E56C25">
        <w:rPr>
          <w:rFonts w:cs="Arial"/>
        </w:rPr>
        <w:t> </w:t>
      </w:r>
      <w:r w:rsidRPr="00E56C25">
        <w:rPr>
          <w:rFonts w:cs="Arial"/>
        </w:rPr>
        <w:t> </w:t>
      </w:r>
      <w:r w:rsidRPr="00E56C25">
        <w:rPr>
          <w:rFonts w:cs="Arial"/>
        </w:rPr>
        <w:t> </w:t>
      </w:r>
      <w:r w:rsidRPr="00E56C25">
        <w:rPr>
          <w:rFonts w:cs="Arial"/>
        </w:rPr>
        <w:t> </w:t>
      </w:r>
      <w:r w:rsidRPr="00E56C25">
        <w:rPr>
          <w:rFonts w:cs="Arial"/>
        </w:rPr>
        <w:t> </w:t>
      </w:r>
      <w:r w:rsidRPr="00E56C25">
        <w:rPr>
          <w:rFonts w:cs="Arial"/>
        </w:rPr>
        <w:fldChar w:fldCharType="end"/>
      </w:r>
      <w:r>
        <w:rPr>
          <w:rFonts w:cs="Arial"/>
          <w:bCs/>
        </w:rPr>
        <w:t xml:space="preserve"> EUR 00/100)</w:t>
      </w:r>
      <w:r w:rsidRPr="00470543">
        <w:rPr>
          <w:rFonts w:cs="Arial"/>
          <w:bCs/>
        </w:rPr>
        <w:t>.</w:t>
      </w:r>
    </w:p>
    <w:bookmarkEnd w:id="8"/>
    <w:p w14:paraId="283A31D8" w14:textId="77777777" w:rsidR="00771841" w:rsidRPr="00470543" w:rsidRDefault="00771841" w:rsidP="00771841">
      <w:pPr>
        <w:spacing w:line="276" w:lineRule="auto"/>
        <w:jc w:val="both"/>
        <w:rPr>
          <w:rFonts w:cs="Arial"/>
          <w:bCs/>
        </w:rPr>
      </w:pPr>
    </w:p>
    <w:p w14:paraId="360259EA" w14:textId="73AE52B5" w:rsidR="00771841" w:rsidRPr="00771841" w:rsidRDefault="00771841" w:rsidP="00771841">
      <w:pPr>
        <w:spacing w:line="276" w:lineRule="auto"/>
        <w:jc w:val="both"/>
        <w:rPr>
          <w:rFonts w:cs="Arial"/>
          <w:bCs/>
        </w:rPr>
      </w:pPr>
      <w:r w:rsidRPr="00582CC4">
        <w:rPr>
          <w:rFonts w:cs="Arial"/>
          <w:bCs/>
        </w:rPr>
        <w:t xml:space="preserve">Morebitna dodatna dela, ki so potrebna pri izvedbi predmeta naročila in niso bila zajeta v </w:t>
      </w:r>
      <w:r>
        <w:rPr>
          <w:rFonts w:cs="Arial"/>
          <w:bCs/>
        </w:rPr>
        <w:t>P</w:t>
      </w:r>
      <w:r w:rsidRPr="00582CC4">
        <w:rPr>
          <w:rFonts w:cs="Arial"/>
          <w:bCs/>
        </w:rPr>
        <w:t xml:space="preserve">rilogi 1 te pogodbe, morajo biti potrjena in vrednotena pred njihovo izvedbo. </w:t>
      </w:r>
      <w:r w:rsidRPr="00506EDB">
        <w:rPr>
          <w:rFonts w:cs="Arial"/>
          <w:bCs/>
        </w:rPr>
        <w:t>Za potrjevanje teh del je pooblaščen izključno naročnik, v sodelovanju s pooblaščenim nadzornikom.</w:t>
      </w:r>
      <w:r w:rsidRPr="00582CC4">
        <w:rPr>
          <w:rFonts w:cs="Arial"/>
          <w:bCs/>
        </w:rPr>
        <w:t xml:space="preserve"> Pred izvedbo teh del mora biti sklenjen aneks k tej pogodbi, katerega sestavni del je točna specifikacija naročenih del z obrazložitvijo</w:t>
      </w:r>
      <w:r w:rsidRPr="004715A7">
        <w:rPr>
          <w:rFonts w:cs="Arial"/>
          <w:bCs/>
        </w:rPr>
        <w:t>.</w:t>
      </w:r>
    </w:p>
    <w:p w14:paraId="28E44BEE" w14:textId="3F98A399" w:rsidR="00B72FF5" w:rsidRDefault="00B72FF5" w:rsidP="00F87249">
      <w:pPr>
        <w:spacing w:line="260" w:lineRule="atLeast"/>
        <w:jc w:val="both"/>
        <w:rPr>
          <w:rFonts w:cs="Arial"/>
        </w:rPr>
      </w:pPr>
    </w:p>
    <w:p w14:paraId="3AF58DF4" w14:textId="52641A38" w:rsidR="00B72FF5" w:rsidRPr="00B72FF5" w:rsidRDefault="00390B1A" w:rsidP="00F87249">
      <w:pPr>
        <w:pStyle w:val="pogodbaleni"/>
        <w:numPr>
          <w:ilvl w:val="0"/>
          <w:numId w:val="13"/>
        </w:numPr>
        <w:spacing w:before="0" w:after="0" w:line="260" w:lineRule="atLeast"/>
        <w:ind w:left="360"/>
        <w:rPr>
          <w:rFonts w:cs="Arial"/>
        </w:rPr>
      </w:pPr>
      <w:r>
        <w:rPr>
          <w:rFonts w:cs="Arial"/>
        </w:rPr>
        <w:t>č</w:t>
      </w:r>
      <w:r w:rsidR="00B72FF5">
        <w:rPr>
          <w:rFonts w:cs="Arial"/>
        </w:rPr>
        <w:t xml:space="preserve">len </w:t>
      </w:r>
    </w:p>
    <w:p w14:paraId="692DC3DC" w14:textId="77777777" w:rsidR="00740EC4" w:rsidRDefault="00740EC4" w:rsidP="00F87249">
      <w:pPr>
        <w:spacing w:line="260" w:lineRule="atLeast"/>
        <w:jc w:val="both"/>
        <w:rPr>
          <w:rFonts w:cs="Arial"/>
        </w:rPr>
      </w:pPr>
    </w:p>
    <w:p w14:paraId="72D459D1" w14:textId="0840CEA0" w:rsidR="009137F8" w:rsidRDefault="00E53E47" w:rsidP="00F87249">
      <w:pPr>
        <w:spacing w:line="260" w:lineRule="atLeast"/>
        <w:jc w:val="both"/>
        <w:rPr>
          <w:rFonts w:cs="Arial"/>
          <w:snapToGrid w:val="0"/>
          <w:color w:val="000000"/>
        </w:rPr>
      </w:pPr>
      <w:r>
        <w:rPr>
          <w:rFonts w:cs="Arial"/>
        </w:rPr>
        <w:t>Dobavitelj</w:t>
      </w:r>
      <w:r w:rsidR="009137F8" w:rsidRPr="00F41415">
        <w:rPr>
          <w:rFonts w:cs="Arial"/>
        </w:rPr>
        <w:t xml:space="preserve"> </w:t>
      </w:r>
      <w:r w:rsidR="00740EC4" w:rsidRPr="00740EC4">
        <w:rPr>
          <w:rFonts w:cs="Arial"/>
        </w:rPr>
        <w:t xml:space="preserve">mora račun poslati plačniku izključno v elektronski obliki (e-račun) skladno z veljavnim zakonom, ki ureja opravljanje plačilnih storitev za proračunske uporabnike. </w:t>
      </w:r>
      <w:r w:rsidR="009137F8" w:rsidRPr="00F41415">
        <w:rPr>
          <w:rFonts w:cs="Arial"/>
          <w:snapToGrid w:val="0"/>
          <w:color w:val="000000"/>
        </w:rPr>
        <w:t>Račun se mora sklicevati na številko pogodbe, na podlagi katere se izstavlja.</w:t>
      </w:r>
    </w:p>
    <w:p w14:paraId="3C0E96FF" w14:textId="16C3979F" w:rsidR="009137F8" w:rsidRDefault="009137F8" w:rsidP="00F87249">
      <w:pPr>
        <w:spacing w:line="260" w:lineRule="atLeast"/>
        <w:jc w:val="both"/>
        <w:rPr>
          <w:rFonts w:cs="Arial"/>
        </w:rPr>
      </w:pPr>
    </w:p>
    <w:p w14:paraId="689C6036" w14:textId="1CB15E6F" w:rsidR="009137F8" w:rsidRPr="00F41415" w:rsidRDefault="009137F8" w:rsidP="00F87249">
      <w:pPr>
        <w:spacing w:line="260" w:lineRule="atLeast"/>
        <w:jc w:val="both"/>
        <w:rPr>
          <w:rFonts w:cs="Arial"/>
        </w:rPr>
      </w:pPr>
      <w:r w:rsidRPr="009400A8">
        <w:rPr>
          <w:rFonts w:cs="Arial"/>
        </w:rPr>
        <w:t>Podlaga za izstavitev računa po uspešno izveden</w:t>
      </w:r>
      <w:r w:rsidR="008922F9" w:rsidRPr="009400A8">
        <w:rPr>
          <w:rFonts w:cs="Arial"/>
        </w:rPr>
        <w:t>i</w:t>
      </w:r>
      <w:r w:rsidRPr="009400A8">
        <w:rPr>
          <w:rFonts w:cs="Arial"/>
        </w:rPr>
        <w:t xml:space="preserve"> </w:t>
      </w:r>
      <w:r w:rsidR="008922F9" w:rsidRPr="009400A8">
        <w:rPr>
          <w:rFonts w:cs="Arial"/>
        </w:rPr>
        <w:t xml:space="preserve">končni </w:t>
      </w:r>
      <w:r w:rsidRPr="009400A8">
        <w:rPr>
          <w:rFonts w:cs="Arial"/>
        </w:rPr>
        <w:t>primopredaji</w:t>
      </w:r>
      <w:r w:rsidR="008922F9" w:rsidRPr="009400A8">
        <w:rPr>
          <w:rFonts w:cs="Arial"/>
        </w:rPr>
        <w:t xml:space="preserve"> vseh pogodbenih del</w:t>
      </w:r>
      <w:r w:rsidRPr="009400A8">
        <w:rPr>
          <w:rFonts w:cs="Arial"/>
        </w:rPr>
        <w:t xml:space="preserve"> je obojestransko podpisan </w:t>
      </w:r>
      <w:r w:rsidR="00D15374" w:rsidRPr="009400A8">
        <w:rPr>
          <w:rFonts w:cs="Arial"/>
          <w:szCs w:val="20"/>
        </w:rPr>
        <w:t>prevzemni zapisnik</w:t>
      </w:r>
      <w:r w:rsidR="008922F9" w:rsidRPr="009400A8">
        <w:rPr>
          <w:rFonts w:cs="Arial"/>
          <w:szCs w:val="20"/>
        </w:rPr>
        <w:t xml:space="preserve"> iz 15. člena</w:t>
      </w:r>
      <w:r w:rsidR="00D15374" w:rsidRPr="009400A8">
        <w:rPr>
          <w:rFonts w:cs="Arial"/>
          <w:szCs w:val="20"/>
        </w:rPr>
        <w:t>.</w:t>
      </w:r>
    </w:p>
    <w:p w14:paraId="5786A721" w14:textId="77777777" w:rsidR="009137F8" w:rsidRDefault="009137F8" w:rsidP="00F87249">
      <w:pPr>
        <w:spacing w:line="260" w:lineRule="atLeast"/>
        <w:jc w:val="both"/>
        <w:rPr>
          <w:rFonts w:cs="Arial"/>
        </w:rPr>
      </w:pPr>
    </w:p>
    <w:p w14:paraId="581B0417" w14:textId="59E5B8B1" w:rsidR="00D855FA" w:rsidRDefault="00D855FA" w:rsidP="00F87249">
      <w:pPr>
        <w:spacing w:line="260" w:lineRule="atLeast"/>
        <w:jc w:val="both"/>
        <w:rPr>
          <w:rFonts w:cs="Arial"/>
        </w:rPr>
      </w:pPr>
      <w:r w:rsidRPr="00D855FA">
        <w:rPr>
          <w:rFonts w:cs="Arial"/>
        </w:rPr>
        <w:t xml:space="preserve">Rok plačila je največ 30 (trideset) dni od uradnega prejema pravilno izstavljenega računa na račun </w:t>
      </w:r>
      <w:r>
        <w:rPr>
          <w:rFonts w:cs="Arial"/>
        </w:rPr>
        <w:t>dobavitelja</w:t>
      </w:r>
      <w:r w:rsidRPr="00D855FA">
        <w:rPr>
          <w:rFonts w:cs="Arial"/>
        </w:rPr>
        <w:t>, ki je naveden na računu. Račun je pravilno izstavljen, če je specificiran skladno s tem členom in so mu priložene morebitne priloge navedene v tem členu. Če račun ni pravilno izstavljen, ga je naročnik upravičen zavrniti.</w:t>
      </w:r>
    </w:p>
    <w:p w14:paraId="4E9302A7" w14:textId="77777777" w:rsidR="009137F8" w:rsidRPr="00F41415" w:rsidRDefault="009137F8" w:rsidP="00F87249">
      <w:pPr>
        <w:spacing w:line="260" w:lineRule="atLeast"/>
        <w:jc w:val="both"/>
        <w:rPr>
          <w:rFonts w:cs="Arial"/>
        </w:rPr>
      </w:pPr>
    </w:p>
    <w:p w14:paraId="78D9B122" w14:textId="0551DB22" w:rsidR="009137F8" w:rsidRDefault="00D855FA" w:rsidP="00F87249">
      <w:pPr>
        <w:spacing w:line="260" w:lineRule="atLeast"/>
        <w:jc w:val="both"/>
        <w:rPr>
          <w:rFonts w:cs="Arial"/>
          <w:snapToGrid w:val="0"/>
          <w:color w:val="000000"/>
        </w:rPr>
      </w:pPr>
      <w:r w:rsidRPr="00D855FA">
        <w:rPr>
          <w:rFonts w:cs="Arial"/>
          <w:snapToGrid w:val="0"/>
          <w:color w:val="000000"/>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459BF0A" w14:textId="77777777" w:rsidR="00D67A3C" w:rsidRDefault="00D67A3C" w:rsidP="00F87249">
      <w:pPr>
        <w:spacing w:line="260" w:lineRule="atLeast"/>
        <w:jc w:val="both"/>
        <w:rPr>
          <w:rFonts w:cs="Arial"/>
          <w:snapToGrid w:val="0"/>
          <w:color w:val="000000"/>
        </w:rPr>
      </w:pPr>
    </w:p>
    <w:p w14:paraId="20E929AE" w14:textId="77777777" w:rsidR="00D67A3C" w:rsidRPr="00B72FF5" w:rsidRDefault="00D67A3C" w:rsidP="00D67A3C">
      <w:pPr>
        <w:pStyle w:val="pogodbaleni"/>
        <w:numPr>
          <w:ilvl w:val="0"/>
          <w:numId w:val="13"/>
        </w:numPr>
        <w:spacing w:before="0" w:after="0" w:line="260" w:lineRule="atLeast"/>
        <w:ind w:left="360"/>
        <w:rPr>
          <w:rFonts w:cs="Arial"/>
        </w:rPr>
      </w:pPr>
      <w:r>
        <w:rPr>
          <w:rFonts w:cs="Arial"/>
        </w:rPr>
        <w:t xml:space="preserve">člen </w:t>
      </w:r>
    </w:p>
    <w:p w14:paraId="6E6B9311" w14:textId="77777777" w:rsidR="00D67A3C" w:rsidRDefault="00D67A3C" w:rsidP="00F87249">
      <w:pPr>
        <w:spacing w:line="260" w:lineRule="atLeast"/>
        <w:jc w:val="both"/>
        <w:rPr>
          <w:rFonts w:cs="Arial"/>
          <w:snapToGrid w:val="0"/>
          <w:color w:val="000000"/>
        </w:rPr>
      </w:pPr>
    </w:p>
    <w:p w14:paraId="5EA9E54A" w14:textId="62F88D4F" w:rsidR="009207D2" w:rsidRDefault="00DA64FD" w:rsidP="00F87249">
      <w:pPr>
        <w:spacing w:line="260" w:lineRule="atLeast"/>
        <w:jc w:val="both"/>
        <w:rPr>
          <w:rFonts w:cs="Arial"/>
          <w:snapToGrid w:val="0"/>
          <w:color w:val="000000"/>
        </w:rPr>
      </w:pPr>
      <w:r w:rsidRPr="00DA64FD">
        <w:rPr>
          <w:rFonts w:cs="Arial"/>
          <w:snapToGrid w:val="0"/>
          <w:color w:val="000000"/>
        </w:rPr>
        <w:t xml:space="preserve">Naročnik je izvajalcu zavezan za plačila, ko bodo izpolnjeni formalni pogoji glede na veljavni Zakon o izvrševanju proračuna Republike Slovenije ter ostale predpise, ki omogočajo izvrševanje sprejetega </w:t>
      </w:r>
      <w:r w:rsidRPr="00DA64FD">
        <w:rPr>
          <w:rFonts w:cs="Arial"/>
          <w:snapToGrid w:val="0"/>
          <w:color w:val="000000"/>
        </w:rPr>
        <w:lastRenderedPageBreak/>
        <w:t>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09A0B4F5" w14:textId="77777777" w:rsidR="00DA64FD" w:rsidRDefault="00DA64FD" w:rsidP="00F87249">
      <w:pPr>
        <w:spacing w:line="260" w:lineRule="atLeast"/>
        <w:jc w:val="both"/>
        <w:rPr>
          <w:rFonts w:cs="Arial"/>
          <w:szCs w:val="20"/>
        </w:rPr>
      </w:pPr>
    </w:p>
    <w:p w14:paraId="22723F53" w14:textId="77777777" w:rsidR="002125A4" w:rsidRDefault="002125A4" w:rsidP="00F87249">
      <w:pPr>
        <w:spacing w:line="260" w:lineRule="atLeast"/>
        <w:jc w:val="both"/>
        <w:rPr>
          <w:rFonts w:cs="Arial"/>
          <w:szCs w:val="20"/>
        </w:rPr>
      </w:pPr>
    </w:p>
    <w:p w14:paraId="715A8C68" w14:textId="77777777" w:rsidR="00AA40F8" w:rsidRPr="00510D51" w:rsidRDefault="00AA40F8"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510D51">
        <w:rPr>
          <w:rFonts w:ascii="Arial" w:hAnsi="Arial" w:cs="Arial"/>
          <w:b/>
          <w:sz w:val="20"/>
        </w:rPr>
        <w:t>P</w:t>
      </w:r>
      <w:r w:rsidR="00017EDD" w:rsidRPr="00510D51">
        <w:rPr>
          <w:rFonts w:ascii="Arial" w:hAnsi="Arial" w:cs="Arial"/>
          <w:b/>
          <w:sz w:val="20"/>
        </w:rPr>
        <w:t>ODIZVAJALCI</w:t>
      </w:r>
    </w:p>
    <w:p w14:paraId="39C96FBD" w14:textId="77777777" w:rsidR="00030837" w:rsidRPr="00510D51" w:rsidRDefault="00030837" w:rsidP="00F87249">
      <w:pPr>
        <w:widowControl w:val="0"/>
        <w:spacing w:line="260" w:lineRule="atLeast"/>
        <w:rPr>
          <w:rFonts w:cs="Arial"/>
          <w:i/>
          <w:szCs w:val="20"/>
        </w:rPr>
      </w:pPr>
    </w:p>
    <w:p w14:paraId="71078351" w14:textId="77777777" w:rsidR="00C9741E" w:rsidRPr="00C9741E" w:rsidRDefault="00C9741E" w:rsidP="00F87249">
      <w:pPr>
        <w:spacing w:line="260" w:lineRule="atLeast"/>
        <w:jc w:val="both"/>
        <w:rPr>
          <w:rFonts w:cs="Arial"/>
          <w:i/>
          <w:szCs w:val="20"/>
          <w:lang w:eastAsia="sl-SI"/>
        </w:rPr>
      </w:pPr>
      <w:r w:rsidRPr="00C9741E">
        <w:rPr>
          <w:rFonts w:cs="Arial"/>
          <w:i/>
          <w:szCs w:val="20"/>
          <w:lang w:eastAsia="sl-SI"/>
        </w:rPr>
        <w:t>(Opomba: Določbe navedene v tem delu bodo vključene v pogodbo le v primeru, če bo dobavitelj nastopal skupaj s podizvajalci. V nasprotnem primeru se ta del osnutka pogodbe, ki se nanaša na izvajanje del z podizvajalci, črta).</w:t>
      </w:r>
    </w:p>
    <w:p w14:paraId="48459B62" w14:textId="77777777" w:rsidR="00C9741E" w:rsidRPr="00C9741E" w:rsidRDefault="00C9741E" w:rsidP="00F87249">
      <w:pPr>
        <w:spacing w:line="260" w:lineRule="atLeast"/>
        <w:jc w:val="both"/>
        <w:rPr>
          <w:rFonts w:cs="Arial"/>
          <w:i/>
          <w:szCs w:val="20"/>
          <w:lang w:eastAsia="sl-SI"/>
        </w:rPr>
      </w:pPr>
    </w:p>
    <w:p w14:paraId="3166DA3D" w14:textId="7CE35D59" w:rsidR="00C9741E" w:rsidRPr="00C9741E" w:rsidRDefault="00C9741E" w:rsidP="00F87249">
      <w:pPr>
        <w:tabs>
          <w:tab w:val="left" w:pos="444"/>
          <w:tab w:val="left" w:pos="4320"/>
          <w:tab w:val="left" w:pos="5040"/>
          <w:tab w:val="left" w:pos="5760"/>
          <w:tab w:val="left" w:pos="6480"/>
          <w:tab w:val="left" w:pos="7200"/>
          <w:tab w:val="left" w:pos="7920"/>
          <w:tab w:val="left" w:pos="8640"/>
        </w:tabs>
        <w:spacing w:line="260" w:lineRule="atLeast"/>
        <w:ind w:left="360"/>
        <w:jc w:val="center"/>
        <w:rPr>
          <w:rFonts w:cs="Arial"/>
          <w:i/>
          <w:szCs w:val="20"/>
          <w:lang w:eastAsia="sl-SI"/>
        </w:rPr>
      </w:pPr>
      <w:r>
        <w:rPr>
          <w:rFonts w:cs="Arial"/>
          <w:i/>
          <w:szCs w:val="20"/>
          <w:lang w:eastAsia="sl-SI"/>
        </w:rPr>
        <w:t xml:space="preserve">xx. </w:t>
      </w:r>
      <w:r w:rsidRPr="00C9741E">
        <w:rPr>
          <w:rFonts w:cs="Arial"/>
          <w:i/>
          <w:szCs w:val="20"/>
          <w:lang w:eastAsia="sl-SI"/>
        </w:rPr>
        <w:t>člen</w:t>
      </w:r>
    </w:p>
    <w:p w14:paraId="23D279E4" w14:textId="77777777" w:rsidR="00317927" w:rsidRDefault="00317927" w:rsidP="00F87249">
      <w:pPr>
        <w:spacing w:line="260" w:lineRule="atLeast"/>
        <w:jc w:val="both"/>
        <w:rPr>
          <w:rFonts w:cs="Arial"/>
          <w:i/>
          <w:szCs w:val="20"/>
          <w:lang w:eastAsia="sl-SI"/>
        </w:rPr>
      </w:pPr>
    </w:p>
    <w:p w14:paraId="1548D7FA" w14:textId="3635AEBA" w:rsidR="00C9741E" w:rsidRPr="00C9741E" w:rsidRDefault="00C9741E" w:rsidP="00F87249">
      <w:pPr>
        <w:spacing w:line="260" w:lineRule="atLeast"/>
        <w:jc w:val="both"/>
        <w:rPr>
          <w:rFonts w:cs="Arial"/>
          <w:i/>
          <w:szCs w:val="20"/>
          <w:lang w:eastAsia="sl-SI"/>
        </w:rPr>
      </w:pPr>
      <w:r w:rsidRPr="00C9741E">
        <w:rPr>
          <w:rFonts w:cs="Arial"/>
          <w:i/>
          <w:szCs w:val="20"/>
          <w:lang w:eastAsia="sl-SI"/>
        </w:rPr>
        <w:t xml:space="preserve">Dobavitelj bo pogodbene storitve izvajal s podizvajalci, navedenimi v izpolnjenem obrazcu Enotni evropski dokument v zvezi z oddajo javnega naročila </w:t>
      </w:r>
      <w:r w:rsidR="00B15974">
        <w:rPr>
          <w:rFonts w:cs="Arial"/>
          <w:i/>
          <w:szCs w:val="20"/>
          <w:lang w:eastAsia="sl-SI"/>
        </w:rPr>
        <w:t>(</w:t>
      </w:r>
      <w:r w:rsidRPr="00C9741E">
        <w:rPr>
          <w:rFonts w:cs="Arial"/>
          <w:i/>
          <w:szCs w:val="20"/>
          <w:lang w:eastAsia="sl-SI"/>
        </w:rPr>
        <w:t>v nadaljevanju ESPD), ki je priloga te pogodbe in njen sestavni del, v obsegu in načinu, ki je določen v tej prilogi.</w:t>
      </w:r>
    </w:p>
    <w:p w14:paraId="269242AD" w14:textId="77777777" w:rsidR="00C9741E" w:rsidRPr="00C9741E" w:rsidRDefault="00C9741E" w:rsidP="00F87249">
      <w:pPr>
        <w:spacing w:line="260" w:lineRule="atLeast"/>
        <w:jc w:val="both"/>
        <w:rPr>
          <w:rFonts w:cs="Arial"/>
          <w:i/>
          <w:szCs w:val="20"/>
          <w:lang w:eastAsia="sl-SI"/>
        </w:rPr>
      </w:pPr>
    </w:p>
    <w:p w14:paraId="5414AACF" w14:textId="1C19396A" w:rsidR="00C9741E" w:rsidRPr="00C9741E" w:rsidRDefault="00C9741E" w:rsidP="00F87249">
      <w:pPr>
        <w:tabs>
          <w:tab w:val="left" w:pos="444"/>
          <w:tab w:val="left" w:pos="4320"/>
          <w:tab w:val="left" w:pos="5040"/>
          <w:tab w:val="left" w:pos="5760"/>
          <w:tab w:val="left" w:pos="6480"/>
          <w:tab w:val="left" w:pos="7200"/>
          <w:tab w:val="left" w:pos="7920"/>
          <w:tab w:val="left" w:pos="8640"/>
        </w:tabs>
        <w:spacing w:line="260" w:lineRule="atLeast"/>
        <w:ind w:left="360"/>
        <w:jc w:val="center"/>
        <w:rPr>
          <w:rFonts w:cs="Arial"/>
          <w:i/>
          <w:szCs w:val="20"/>
          <w:lang w:eastAsia="sl-SI"/>
        </w:rPr>
      </w:pPr>
      <w:r>
        <w:rPr>
          <w:rFonts w:cs="Arial"/>
          <w:i/>
          <w:szCs w:val="20"/>
          <w:lang w:eastAsia="sl-SI"/>
        </w:rPr>
        <w:t xml:space="preserve">xx. </w:t>
      </w:r>
      <w:r w:rsidRPr="00C9741E">
        <w:rPr>
          <w:rFonts w:cs="Arial"/>
          <w:i/>
          <w:szCs w:val="20"/>
          <w:lang w:eastAsia="sl-SI"/>
        </w:rPr>
        <w:t>člen</w:t>
      </w:r>
    </w:p>
    <w:p w14:paraId="3CBFD0F4" w14:textId="77777777" w:rsidR="00317927" w:rsidRDefault="00317927" w:rsidP="00F87249">
      <w:pPr>
        <w:spacing w:line="260" w:lineRule="atLeast"/>
        <w:jc w:val="both"/>
        <w:rPr>
          <w:rFonts w:cs="Arial"/>
          <w:i/>
          <w:szCs w:val="20"/>
          <w:lang w:eastAsia="sl-SI"/>
        </w:rPr>
      </w:pPr>
    </w:p>
    <w:p w14:paraId="1760FEFE" w14:textId="5C9AE13D" w:rsidR="00C9741E" w:rsidRPr="00C9741E" w:rsidRDefault="00C9741E" w:rsidP="00F87249">
      <w:pPr>
        <w:spacing w:line="260" w:lineRule="atLeast"/>
        <w:jc w:val="both"/>
        <w:rPr>
          <w:rFonts w:cs="Arial"/>
          <w:i/>
          <w:szCs w:val="20"/>
          <w:lang w:eastAsia="sl-SI"/>
        </w:rPr>
      </w:pPr>
      <w:r w:rsidRPr="00C9741E">
        <w:rPr>
          <w:rFonts w:cs="Arial"/>
          <w:i/>
          <w:szCs w:val="20"/>
          <w:lang w:eastAsia="sl-SI"/>
        </w:rPr>
        <w:t>Dobavitelj mora med izvajanjem te pogodbe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in 14/18; v nadaljevanju ZJN-3) skupaj z obvestilom naročniku med drugim predložiti podatke in dokumente:</w:t>
      </w:r>
    </w:p>
    <w:p w14:paraId="7F2303D4" w14:textId="77777777" w:rsidR="00C9741E" w:rsidRPr="00C9741E" w:rsidRDefault="00C9741E" w:rsidP="00F87249">
      <w:pPr>
        <w:numPr>
          <w:ilvl w:val="0"/>
          <w:numId w:val="35"/>
        </w:numPr>
        <w:tabs>
          <w:tab w:val="num" w:pos="284"/>
        </w:tabs>
        <w:spacing w:line="260" w:lineRule="atLeast"/>
        <w:ind w:left="284" w:hanging="284"/>
        <w:contextualSpacing/>
        <w:jc w:val="both"/>
        <w:rPr>
          <w:rFonts w:cs="Arial"/>
          <w:i/>
          <w:szCs w:val="20"/>
        </w:rPr>
      </w:pPr>
      <w:r w:rsidRPr="00C9741E">
        <w:rPr>
          <w:rFonts w:cs="Arial"/>
          <w:i/>
          <w:szCs w:val="20"/>
        </w:rPr>
        <w:t>kontaktne podatke in zakonite zastopnike novih podizvajalcev;</w:t>
      </w:r>
    </w:p>
    <w:p w14:paraId="7D56C6A3" w14:textId="77777777" w:rsidR="00C9741E" w:rsidRPr="00C9741E" w:rsidRDefault="00C9741E" w:rsidP="00F87249">
      <w:pPr>
        <w:numPr>
          <w:ilvl w:val="0"/>
          <w:numId w:val="35"/>
        </w:numPr>
        <w:tabs>
          <w:tab w:val="num" w:pos="284"/>
        </w:tabs>
        <w:spacing w:line="260" w:lineRule="atLeast"/>
        <w:ind w:left="284" w:hanging="284"/>
        <w:contextualSpacing/>
        <w:jc w:val="both"/>
        <w:rPr>
          <w:rFonts w:cs="Arial"/>
          <w:i/>
          <w:szCs w:val="20"/>
        </w:rPr>
      </w:pPr>
      <w:r w:rsidRPr="00C9741E">
        <w:rPr>
          <w:rFonts w:cs="Arial"/>
          <w:i/>
          <w:szCs w:val="20"/>
        </w:rPr>
        <w:t>izpolnjene ESPD novih podizvajalcev v skladu z 79. členom ZJN-3 in</w:t>
      </w:r>
    </w:p>
    <w:p w14:paraId="050F4757" w14:textId="77777777" w:rsidR="00C9741E" w:rsidRPr="00C9741E" w:rsidRDefault="00C9741E" w:rsidP="00F87249">
      <w:pPr>
        <w:numPr>
          <w:ilvl w:val="0"/>
          <w:numId w:val="35"/>
        </w:numPr>
        <w:tabs>
          <w:tab w:val="num" w:pos="284"/>
        </w:tabs>
        <w:spacing w:line="260" w:lineRule="atLeast"/>
        <w:ind w:left="284" w:hanging="284"/>
        <w:contextualSpacing/>
        <w:jc w:val="both"/>
        <w:rPr>
          <w:rFonts w:cs="Arial"/>
          <w:i/>
          <w:szCs w:val="20"/>
        </w:rPr>
      </w:pPr>
      <w:r w:rsidRPr="00C9741E">
        <w:rPr>
          <w:rFonts w:cs="Arial"/>
          <w:i/>
          <w:szCs w:val="20"/>
        </w:rPr>
        <w:t>pisno zahtevo novega podizvajalca za neposredno plačilo, če novi podizvajalec to zahteva.</w:t>
      </w:r>
    </w:p>
    <w:p w14:paraId="36308C47" w14:textId="77777777" w:rsidR="00C9741E" w:rsidRPr="00C9741E" w:rsidRDefault="00C9741E" w:rsidP="00F87249">
      <w:pPr>
        <w:spacing w:line="260" w:lineRule="atLeast"/>
        <w:jc w:val="both"/>
        <w:rPr>
          <w:rFonts w:cs="Arial"/>
          <w:i/>
          <w:szCs w:val="20"/>
          <w:lang w:eastAsia="sl-SI"/>
        </w:rPr>
      </w:pPr>
    </w:p>
    <w:p w14:paraId="7F82580E" w14:textId="7EA930AA" w:rsidR="00C9741E" w:rsidRPr="00C9741E" w:rsidRDefault="00C9741E" w:rsidP="00F87249">
      <w:pPr>
        <w:tabs>
          <w:tab w:val="left" w:pos="444"/>
          <w:tab w:val="left" w:pos="4320"/>
          <w:tab w:val="left" w:pos="5040"/>
          <w:tab w:val="left" w:pos="5760"/>
          <w:tab w:val="left" w:pos="6480"/>
          <w:tab w:val="left" w:pos="7200"/>
          <w:tab w:val="left" w:pos="7920"/>
          <w:tab w:val="left" w:pos="8640"/>
        </w:tabs>
        <w:spacing w:line="260" w:lineRule="atLeast"/>
        <w:ind w:left="360"/>
        <w:jc w:val="center"/>
        <w:rPr>
          <w:rFonts w:cs="Arial"/>
          <w:i/>
          <w:szCs w:val="20"/>
          <w:lang w:eastAsia="sl-SI"/>
        </w:rPr>
      </w:pPr>
      <w:r>
        <w:rPr>
          <w:rFonts w:cs="Arial"/>
          <w:i/>
          <w:szCs w:val="20"/>
          <w:lang w:eastAsia="sl-SI"/>
        </w:rPr>
        <w:t>xx.</w:t>
      </w:r>
      <w:r w:rsidRPr="00C9741E">
        <w:rPr>
          <w:rFonts w:cs="Arial"/>
          <w:i/>
          <w:szCs w:val="20"/>
          <w:lang w:eastAsia="sl-SI"/>
        </w:rPr>
        <w:t xml:space="preserve"> člen</w:t>
      </w:r>
    </w:p>
    <w:p w14:paraId="510491D6" w14:textId="77777777" w:rsidR="00317927" w:rsidRDefault="00317927" w:rsidP="00F87249">
      <w:pPr>
        <w:spacing w:line="260" w:lineRule="atLeast"/>
        <w:jc w:val="both"/>
        <w:rPr>
          <w:rFonts w:cs="Arial"/>
          <w:i/>
          <w:szCs w:val="20"/>
          <w:lang w:eastAsia="sl-SI"/>
        </w:rPr>
      </w:pPr>
    </w:p>
    <w:p w14:paraId="2D70D771" w14:textId="25BFFAC8" w:rsidR="00C9741E" w:rsidRPr="00C9741E" w:rsidRDefault="00C9741E" w:rsidP="00F87249">
      <w:pPr>
        <w:spacing w:line="260" w:lineRule="atLeast"/>
        <w:jc w:val="both"/>
        <w:rPr>
          <w:rFonts w:cs="Arial"/>
          <w:i/>
          <w:szCs w:val="20"/>
          <w:lang w:eastAsia="sl-SI"/>
        </w:rPr>
      </w:pPr>
      <w:r w:rsidRPr="00C9741E">
        <w:rPr>
          <w:rFonts w:cs="Arial"/>
          <w:i/>
          <w:szCs w:val="20"/>
          <w:lang w:eastAsia="sl-SI"/>
        </w:rPr>
        <w:t>V razmerju do naročnika dobavitelj v celoti odgovarja za izvedbo storitev, ki so predmet te pogodbe.</w:t>
      </w:r>
    </w:p>
    <w:p w14:paraId="5D05D760" w14:textId="77777777" w:rsidR="00C9741E" w:rsidRPr="00C9741E" w:rsidRDefault="00C9741E" w:rsidP="00F87249">
      <w:pPr>
        <w:spacing w:line="260" w:lineRule="atLeast"/>
        <w:jc w:val="both"/>
        <w:rPr>
          <w:rFonts w:cs="Arial"/>
          <w:i/>
          <w:szCs w:val="20"/>
          <w:lang w:eastAsia="sl-SI"/>
        </w:rPr>
      </w:pPr>
    </w:p>
    <w:p w14:paraId="44246919" w14:textId="4D320E4E" w:rsidR="00C9741E" w:rsidRPr="00C9741E" w:rsidRDefault="00C9741E" w:rsidP="00F87249">
      <w:pPr>
        <w:tabs>
          <w:tab w:val="left" w:pos="444"/>
          <w:tab w:val="left" w:pos="4320"/>
          <w:tab w:val="left" w:pos="5040"/>
          <w:tab w:val="left" w:pos="5760"/>
          <w:tab w:val="left" w:pos="6480"/>
          <w:tab w:val="left" w:pos="7200"/>
          <w:tab w:val="left" w:pos="7920"/>
          <w:tab w:val="left" w:pos="8640"/>
        </w:tabs>
        <w:spacing w:line="260" w:lineRule="atLeast"/>
        <w:ind w:left="360"/>
        <w:jc w:val="center"/>
        <w:rPr>
          <w:rFonts w:cs="Arial"/>
          <w:i/>
          <w:szCs w:val="20"/>
          <w:lang w:eastAsia="sl-SI"/>
        </w:rPr>
      </w:pPr>
      <w:r>
        <w:rPr>
          <w:rFonts w:cs="Arial"/>
          <w:i/>
          <w:szCs w:val="20"/>
          <w:lang w:eastAsia="sl-SI"/>
        </w:rPr>
        <w:t>xx.</w:t>
      </w:r>
      <w:r w:rsidRPr="00C9741E">
        <w:rPr>
          <w:rFonts w:cs="Arial"/>
          <w:i/>
          <w:szCs w:val="20"/>
          <w:lang w:eastAsia="sl-SI"/>
        </w:rPr>
        <w:t xml:space="preserve"> člen</w:t>
      </w:r>
    </w:p>
    <w:p w14:paraId="532F78D0" w14:textId="77777777" w:rsidR="00317927" w:rsidRDefault="00317927" w:rsidP="00F87249">
      <w:pPr>
        <w:spacing w:line="260" w:lineRule="atLeast"/>
        <w:jc w:val="both"/>
        <w:rPr>
          <w:rFonts w:cs="Arial"/>
          <w:i/>
          <w:szCs w:val="20"/>
          <w:lang w:eastAsia="sl-SI"/>
        </w:rPr>
      </w:pPr>
    </w:p>
    <w:p w14:paraId="1F787D32" w14:textId="375BAE03" w:rsidR="00C9741E" w:rsidRPr="00C9741E" w:rsidRDefault="00C9741E" w:rsidP="00F87249">
      <w:pPr>
        <w:spacing w:line="260" w:lineRule="atLeast"/>
        <w:jc w:val="both"/>
        <w:rPr>
          <w:rFonts w:cs="Arial"/>
          <w:i/>
          <w:szCs w:val="20"/>
          <w:lang w:eastAsia="sl-SI"/>
        </w:rPr>
      </w:pPr>
      <w:r w:rsidRPr="00C9741E">
        <w:rPr>
          <w:rFonts w:cs="Arial"/>
          <w:i/>
          <w:szCs w:val="20"/>
          <w:lang w:eastAsia="sl-SI"/>
        </w:rPr>
        <w:t>Če naročnik ugotovi, da storitve izvaja podizvajalec, ki ga dobavitelj ni navedel v svoji ponudbi oziroma ni dogovorjen s to pogodbo oziroma dobavitelj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6C679937" w14:textId="77777777" w:rsidR="00C9741E" w:rsidRPr="00C9741E" w:rsidRDefault="00C9741E" w:rsidP="00F87249">
      <w:pPr>
        <w:spacing w:line="260" w:lineRule="atLeast"/>
        <w:jc w:val="both"/>
        <w:rPr>
          <w:rFonts w:cs="Arial"/>
          <w:i/>
          <w:szCs w:val="20"/>
          <w:lang w:eastAsia="sl-SI"/>
        </w:rPr>
      </w:pPr>
    </w:p>
    <w:p w14:paraId="5D6DB9B5" w14:textId="1E270B19" w:rsidR="00C9741E" w:rsidRPr="00C9741E" w:rsidRDefault="00C9741E" w:rsidP="00F87249">
      <w:pPr>
        <w:tabs>
          <w:tab w:val="left" w:pos="444"/>
          <w:tab w:val="left" w:pos="4320"/>
          <w:tab w:val="left" w:pos="5040"/>
          <w:tab w:val="left" w:pos="5760"/>
          <w:tab w:val="left" w:pos="6480"/>
          <w:tab w:val="left" w:pos="7200"/>
          <w:tab w:val="left" w:pos="7920"/>
          <w:tab w:val="left" w:pos="8640"/>
        </w:tabs>
        <w:spacing w:line="260" w:lineRule="atLeast"/>
        <w:ind w:left="360"/>
        <w:jc w:val="center"/>
        <w:rPr>
          <w:rFonts w:cs="Arial"/>
          <w:i/>
          <w:szCs w:val="20"/>
          <w:lang w:eastAsia="sl-SI"/>
        </w:rPr>
      </w:pPr>
      <w:r>
        <w:rPr>
          <w:rFonts w:cs="Arial"/>
          <w:i/>
          <w:szCs w:val="20"/>
          <w:lang w:eastAsia="sl-SI"/>
        </w:rPr>
        <w:t>xx.</w:t>
      </w:r>
      <w:r w:rsidRPr="00C9741E">
        <w:rPr>
          <w:rFonts w:cs="Arial"/>
          <w:i/>
          <w:szCs w:val="20"/>
          <w:lang w:eastAsia="sl-SI"/>
        </w:rPr>
        <w:t xml:space="preserve"> člen</w:t>
      </w:r>
    </w:p>
    <w:p w14:paraId="683C3880" w14:textId="77777777" w:rsidR="00317927" w:rsidRDefault="00317927" w:rsidP="00F87249">
      <w:pPr>
        <w:spacing w:line="260" w:lineRule="atLeast"/>
        <w:jc w:val="both"/>
        <w:rPr>
          <w:rFonts w:cs="Arial"/>
          <w:i/>
          <w:szCs w:val="20"/>
          <w:lang w:eastAsia="sl-SI"/>
        </w:rPr>
      </w:pPr>
    </w:p>
    <w:p w14:paraId="4B884CD2" w14:textId="5F3AA797" w:rsidR="00C9741E" w:rsidRPr="00C9741E" w:rsidRDefault="00C9741E" w:rsidP="00F87249">
      <w:pPr>
        <w:spacing w:line="260" w:lineRule="atLeast"/>
        <w:jc w:val="both"/>
        <w:rPr>
          <w:rFonts w:cs="Arial"/>
          <w:i/>
          <w:szCs w:val="20"/>
          <w:lang w:eastAsia="sl-SI"/>
        </w:rPr>
      </w:pPr>
      <w:r w:rsidRPr="00C9741E">
        <w:rPr>
          <w:rFonts w:cs="Arial"/>
          <w:i/>
          <w:szCs w:val="20"/>
          <w:lang w:eastAsia="sl-SI"/>
        </w:rPr>
        <w:t>/če bo podizvajalec zahteval neposredna plačila/: Neposredna plačila podizvajalcem po tej pogodbi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46F7F878" w14:textId="77777777" w:rsidR="00C9741E" w:rsidRPr="00C9741E" w:rsidRDefault="00C9741E" w:rsidP="00F87249">
      <w:pPr>
        <w:spacing w:line="260" w:lineRule="atLeast"/>
        <w:jc w:val="both"/>
        <w:rPr>
          <w:rFonts w:cs="Arial"/>
          <w:i/>
          <w:szCs w:val="20"/>
          <w:lang w:eastAsia="sl-SI"/>
        </w:rPr>
      </w:pPr>
    </w:p>
    <w:p w14:paraId="3203E7D0" w14:textId="77777777" w:rsidR="00C9741E" w:rsidRPr="00C9741E" w:rsidRDefault="00C9741E" w:rsidP="00F87249">
      <w:pPr>
        <w:spacing w:line="260" w:lineRule="atLeast"/>
        <w:jc w:val="both"/>
        <w:rPr>
          <w:rFonts w:cs="Arial"/>
          <w:i/>
          <w:szCs w:val="20"/>
          <w:lang w:eastAsia="sl-SI"/>
        </w:rPr>
      </w:pPr>
      <w:r w:rsidRPr="00C9741E">
        <w:rPr>
          <w:rFonts w:cs="Arial"/>
          <w:i/>
          <w:szCs w:val="20"/>
          <w:lang w:eastAsia="sl-SI"/>
        </w:rPr>
        <w:t>/če podizvajalec ne bo zahteval neposrednega plačila/: Dobavitelj mora naročniku (MJU) najpozneje v 60 (šestdesetih) dneh od plačila končnega računa poslati svojo pisno izjavo in pisno izjavo podizvajalca, da je podizvajalec prejel plačilo za izvedene storitve, neposredno povezano s predmetom javnega naročila.</w:t>
      </w:r>
    </w:p>
    <w:p w14:paraId="2DEED670" w14:textId="31D65B27" w:rsidR="007C4F95" w:rsidRDefault="007C4F95" w:rsidP="00F87249">
      <w:pPr>
        <w:spacing w:line="260" w:lineRule="atLeast"/>
        <w:jc w:val="both"/>
        <w:rPr>
          <w:rFonts w:cs="Arial"/>
          <w:lang w:eastAsia="sl-SI"/>
        </w:rPr>
      </w:pPr>
    </w:p>
    <w:p w14:paraId="676A9FB7" w14:textId="77777777" w:rsidR="00F17E24" w:rsidRPr="00F41415" w:rsidRDefault="00F17E24" w:rsidP="00F87249">
      <w:pPr>
        <w:spacing w:line="260" w:lineRule="atLeast"/>
        <w:jc w:val="both"/>
        <w:rPr>
          <w:rFonts w:cs="Arial"/>
          <w:lang w:eastAsia="sl-SI"/>
        </w:rPr>
      </w:pPr>
    </w:p>
    <w:p w14:paraId="360F5068" w14:textId="3213A71F" w:rsidR="00165D1C" w:rsidRPr="007C4F95" w:rsidRDefault="00A135D7"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7C4F95">
        <w:rPr>
          <w:rFonts w:ascii="Arial" w:hAnsi="Arial" w:cs="Arial"/>
          <w:b/>
          <w:sz w:val="20"/>
        </w:rPr>
        <w:lastRenderedPageBreak/>
        <w:t xml:space="preserve">DRUGE </w:t>
      </w:r>
      <w:r w:rsidR="00165D1C" w:rsidRPr="007C4F95">
        <w:rPr>
          <w:rFonts w:ascii="Arial" w:hAnsi="Arial" w:cs="Arial"/>
          <w:b/>
          <w:sz w:val="20"/>
        </w:rPr>
        <w:t xml:space="preserve">OBVEZNOSTI </w:t>
      </w:r>
      <w:r w:rsidRPr="007C4F95">
        <w:rPr>
          <w:rFonts w:ascii="Arial" w:hAnsi="Arial" w:cs="Arial"/>
          <w:b/>
          <w:sz w:val="20"/>
        </w:rPr>
        <w:t>POGODBENIH STRANK</w:t>
      </w:r>
    </w:p>
    <w:p w14:paraId="28C1E8FB" w14:textId="77777777" w:rsidR="00390B1A" w:rsidRPr="00390B1A" w:rsidRDefault="00390B1A" w:rsidP="00F87249">
      <w:pPr>
        <w:pStyle w:val="Odstavekseznama"/>
        <w:ind w:left="588"/>
      </w:pPr>
    </w:p>
    <w:p w14:paraId="048C8758" w14:textId="77777777" w:rsidR="00165D1C" w:rsidRPr="00697EB6" w:rsidRDefault="00165D1C" w:rsidP="00F87249">
      <w:pPr>
        <w:pStyle w:val="pogodbaleni"/>
        <w:numPr>
          <w:ilvl w:val="0"/>
          <w:numId w:val="13"/>
        </w:numPr>
        <w:spacing w:before="0" w:after="0" w:line="260" w:lineRule="atLeast"/>
        <w:ind w:left="360"/>
        <w:rPr>
          <w:rFonts w:cs="Arial"/>
        </w:rPr>
      </w:pPr>
      <w:r w:rsidRPr="00697EB6">
        <w:rPr>
          <w:rFonts w:cs="Arial"/>
        </w:rPr>
        <w:t>člen</w:t>
      </w:r>
    </w:p>
    <w:p w14:paraId="4DBA6230" w14:textId="77777777" w:rsidR="00317927" w:rsidRDefault="00317927" w:rsidP="00F87249">
      <w:pPr>
        <w:tabs>
          <w:tab w:val="left" w:pos="-1094"/>
          <w:tab w:val="left" w:pos="-720"/>
          <w:tab w:val="left" w:pos="0"/>
          <w:tab w:val="left" w:pos="940"/>
        </w:tabs>
        <w:spacing w:line="260" w:lineRule="atLeast"/>
        <w:jc w:val="both"/>
        <w:rPr>
          <w:rFonts w:cs="Arial"/>
        </w:rPr>
      </w:pPr>
    </w:p>
    <w:p w14:paraId="5352BE73" w14:textId="69506EDF" w:rsidR="00D45FA0" w:rsidRDefault="00E53E47" w:rsidP="00F87249">
      <w:pPr>
        <w:tabs>
          <w:tab w:val="left" w:pos="-1094"/>
          <w:tab w:val="left" w:pos="-720"/>
          <w:tab w:val="left" w:pos="0"/>
          <w:tab w:val="left" w:pos="940"/>
        </w:tabs>
        <w:spacing w:line="260" w:lineRule="atLeast"/>
        <w:jc w:val="both"/>
        <w:rPr>
          <w:rFonts w:cs="Arial"/>
        </w:rPr>
      </w:pPr>
      <w:r>
        <w:rPr>
          <w:rFonts w:cs="Arial"/>
        </w:rPr>
        <w:t>Dobavitelj</w:t>
      </w:r>
      <w:r w:rsidR="00165D1C" w:rsidRPr="00BD4C06">
        <w:rPr>
          <w:rFonts w:cs="Arial"/>
        </w:rPr>
        <w:t xml:space="preserve"> </w:t>
      </w:r>
      <w:r w:rsidR="00D277A0">
        <w:rPr>
          <w:rFonts w:cs="Arial"/>
        </w:rPr>
        <w:t>je dolžan</w:t>
      </w:r>
      <w:r w:rsidR="00165D1C" w:rsidRPr="00BD4C06">
        <w:rPr>
          <w:rFonts w:cs="Arial"/>
        </w:rPr>
        <w:t>:</w:t>
      </w:r>
    </w:p>
    <w:p w14:paraId="21D7CE9B" w14:textId="77777777" w:rsidR="002A657D" w:rsidRPr="001E7E03" w:rsidRDefault="002A657D" w:rsidP="00F87249">
      <w:pPr>
        <w:numPr>
          <w:ilvl w:val="0"/>
          <w:numId w:val="9"/>
        </w:numPr>
        <w:spacing w:line="260" w:lineRule="atLeast"/>
        <w:jc w:val="both"/>
        <w:rPr>
          <w:rFonts w:cs="Arial"/>
          <w:szCs w:val="20"/>
          <w:lang w:eastAsia="zh-CN"/>
        </w:rPr>
      </w:pPr>
      <w:r w:rsidRPr="00B45D1D">
        <w:rPr>
          <w:rFonts w:cs="Arial"/>
          <w:szCs w:val="20"/>
          <w:lang w:eastAsia="zh-CN"/>
        </w:rPr>
        <w:t>izvajati svoje pogodbene obveznosti v dogovorjenih rokih</w:t>
      </w:r>
      <w:r w:rsidRPr="001E7E03">
        <w:rPr>
          <w:rFonts w:cs="Arial"/>
          <w:szCs w:val="20"/>
          <w:lang w:eastAsia="zh-CN"/>
        </w:rPr>
        <w:t>,</w:t>
      </w:r>
    </w:p>
    <w:p w14:paraId="2A56FEE8" w14:textId="7BA58CA4" w:rsidR="003C0B48" w:rsidRPr="00600E9A" w:rsidRDefault="002A657D" w:rsidP="00F87249">
      <w:pPr>
        <w:numPr>
          <w:ilvl w:val="0"/>
          <w:numId w:val="9"/>
        </w:numPr>
        <w:spacing w:line="260" w:lineRule="atLeast"/>
        <w:jc w:val="both"/>
        <w:rPr>
          <w:rFonts w:cs="Arial"/>
          <w:szCs w:val="20"/>
          <w:lang w:eastAsia="zh-CN"/>
        </w:rPr>
      </w:pPr>
      <w:r w:rsidRPr="001E7E03">
        <w:rPr>
          <w:rFonts w:cs="Arial"/>
          <w:szCs w:val="20"/>
          <w:lang w:eastAsia="zh-CN"/>
        </w:rPr>
        <w:t>omogočati ustrezen nadzor naročniku,</w:t>
      </w:r>
    </w:p>
    <w:p w14:paraId="461C323B" w14:textId="1841C02F" w:rsidR="002A657D" w:rsidRPr="002A657D" w:rsidRDefault="002A657D" w:rsidP="00F87249">
      <w:pPr>
        <w:numPr>
          <w:ilvl w:val="0"/>
          <w:numId w:val="9"/>
        </w:numPr>
        <w:spacing w:line="260" w:lineRule="atLeast"/>
        <w:jc w:val="both"/>
        <w:rPr>
          <w:rFonts w:cs="Arial"/>
          <w:szCs w:val="20"/>
          <w:lang w:eastAsia="zh-CN"/>
        </w:rPr>
      </w:pPr>
      <w:r w:rsidRPr="001E7E03">
        <w:rPr>
          <w:rFonts w:cs="Arial"/>
          <w:szCs w:val="20"/>
          <w:lang w:eastAsia="zh-CN"/>
        </w:rPr>
        <w:t>upoštevati zakonske določbe in veljavna naročnikova pravila za varovanje in zaščito, s katerimi se je dolžan seznaniti ob podpisu pogodbe</w:t>
      </w:r>
      <w:r>
        <w:rPr>
          <w:rFonts w:cs="Arial"/>
          <w:szCs w:val="20"/>
          <w:lang w:eastAsia="zh-CN"/>
        </w:rPr>
        <w:t>,</w:t>
      </w:r>
    </w:p>
    <w:p w14:paraId="28613698" w14:textId="39A56DCD" w:rsidR="00D45FA0" w:rsidRDefault="00CF1E5E" w:rsidP="00F87249">
      <w:pPr>
        <w:pStyle w:val="Odstavekseznama"/>
        <w:numPr>
          <w:ilvl w:val="0"/>
          <w:numId w:val="7"/>
        </w:numPr>
        <w:tabs>
          <w:tab w:val="left" w:pos="-1094"/>
          <w:tab w:val="left" w:pos="-720"/>
          <w:tab w:val="left" w:pos="0"/>
          <w:tab w:val="left" w:pos="940"/>
        </w:tabs>
        <w:rPr>
          <w:rFonts w:cs="Arial"/>
        </w:rPr>
      </w:pPr>
      <w:r>
        <w:rPr>
          <w:rFonts w:cs="Arial"/>
        </w:rPr>
        <w:t>opravi</w:t>
      </w:r>
      <w:r w:rsidR="00D277A0">
        <w:rPr>
          <w:rFonts w:cs="Arial"/>
        </w:rPr>
        <w:t>ti</w:t>
      </w:r>
      <w:r>
        <w:rPr>
          <w:rFonts w:cs="Arial"/>
        </w:rPr>
        <w:t xml:space="preserve"> </w:t>
      </w:r>
      <w:r w:rsidR="00D45FA0">
        <w:rPr>
          <w:rFonts w:cs="Arial"/>
        </w:rPr>
        <w:t>pogodbena dela gospodarno v korist naročnika,</w:t>
      </w:r>
    </w:p>
    <w:p w14:paraId="2C21D659" w14:textId="2928CCE8" w:rsidR="00390B1A" w:rsidRPr="00390B1A" w:rsidRDefault="00443FE2" w:rsidP="00F87249">
      <w:pPr>
        <w:pStyle w:val="Odstavekseznama"/>
        <w:numPr>
          <w:ilvl w:val="0"/>
          <w:numId w:val="7"/>
        </w:numPr>
        <w:tabs>
          <w:tab w:val="left" w:pos="-1094"/>
          <w:tab w:val="left" w:pos="-720"/>
          <w:tab w:val="left" w:pos="0"/>
          <w:tab w:val="left" w:pos="940"/>
        </w:tabs>
        <w:rPr>
          <w:rFonts w:cs="Arial"/>
        </w:rPr>
      </w:pPr>
      <w:r w:rsidRPr="00390B1A">
        <w:rPr>
          <w:rFonts w:cs="Arial"/>
          <w:szCs w:val="20"/>
        </w:rPr>
        <w:t>za vsako spremembo pri izvajanju pogodbenih del predhodno zahteva</w:t>
      </w:r>
      <w:r w:rsidR="00D277A0" w:rsidRPr="00390B1A">
        <w:rPr>
          <w:rFonts w:cs="Arial"/>
          <w:szCs w:val="20"/>
        </w:rPr>
        <w:t>ti</w:t>
      </w:r>
      <w:r w:rsidRPr="00390B1A">
        <w:rPr>
          <w:rFonts w:cs="Arial"/>
          <w:szCs w:val="20"/>
        </w:rPr>
        <w:t xml:space="preserve"> soglasje naročnika, ki mora biti podano v pisni obliki,</w:t>
      </w:r>
      <w:bookmarkStart w:id="9" w:name="_Hlk519066720"/>
    </w:p>
    <w:p w14:paraId="1D499914" w14:textId="3D53D838" w:rsidR="00390B1A" w:rsidRPr="00390B1A" w:rsidRDefault="00390B1A" w:rsidP="00F87249">
      <w:pPr>
        <w:pStyle w:val="Odstavekseznama"/>
        <w:numPr>
          <w:ilvl w:val="0"/>
          <w:numId w:val="7"/>
        </w:numPr>
        <w:rPr>
          <w:rFonts w:cs="Arial"/>
        </w:rPr>
      </w:pPr>
      <w:r>
        <w:rPr>
          <w:rFonts w:cs="Arial"/>
        </w:rPr>
        <w:t xml:space="preserve">bo </w:t>
      </w:r>
      <w:r w:rsidRPr="0056534A">
        <w:rPr>
          <w:rFonts w:cs="Arial"/>
        </w:rPr>
        <w:t>svoje pogodbene obveznosti izvaja</w:t>
      </w:r>
      <w:r>
        <w:rPr>
          <w:rFonts w:cs="Arial"/>
        </w:rPr>
        <w:t>l</w:t>
      </w:r>
      <w:r w:rsidRPr="0056534A">
        <w:rPr>
          <w:rFonts w:cs="Arial"/>
        </w:rPr>
        <w:t xml:space="preserve"> v skladu s pogoji, na podlagi katerih je bilo </w:t>
      </w:r>
      <w:r w:rsidR="00E53E47">
        <w:rPr>
          <w:rFonts w:cs="Arial"/>
        </w:rPr>
        <w:t>dobavitelju</w:t>
      </w:r>
      <w:r w:rsidRPr="0056534A">
        <w:rPr>
          <w:rFonts w:cs="Arial"/>
        </w:rPr>
        <w:t xml:space="preserve"> naročilo oddano in podpisana ta pogodba,</w:t>
      </w:r>
    </w:p>
    <w:p w14:paraId="0EA74988" w14:textId="077199B1" w:rsidR="002A0596" w:rsidRPr="00390B1A" w:rsidRDefault="002A0596" w:rsidP="00F87249">
      <w:pPr>
        <w:pStyle w:val="Odstavekseznama"/>
        <w:numPr>
          <w:ilvl w:val="0"/>
          <w:numId w:val="7"/>
        </w:numPr>
        <w:tabs>
          <w:tab w:val="left" w:pos="-1094"/>
          <w:tab w:val="left" w:pos="-720"/>
          <w:tab w:val="left" w:pos="0"/>
          <w:tab w:val="left" w:pos="940"/>
        </w:tabs>
        <w:rPr>
          <w:rFonts w:cs="Arial"/>
        </w:rPr>
      </w:pPr>
      <w:r w:rsidRPr="00390B1A">
        <w:rPr>
          <w:rFonts w:cs="Arial"/>
        </w:rPr>
        <w:t xml:space="preserve">pisno </w:t>
      </w:r>
      <w:r w:rsidR="000F365A" w:rsidRPr="00390B1A">
        <w:rPr>
          <w:rFonts w:cs="Arial"/>
        </w:rPr>
        <w:t>opozori</w:t>
      </w:r>
      <w:r w:rsidR="00D277A0" w:rsidRPr="00390B1A">
        <w:rPr>
          <w:rFonts w:cs="Arial"/>
        </w:rPr>
        <w:t>ti</w:t>
      </w:r>
      <w:r w:rsidR="000F365A" w:rsidRPr="00390B1A">
        <w:rPr>
          <w:rFonts w:cs="Arial"/>
        </w:rPr>
        <w:t xml:space="preserve"> </w:t>
      </w:r>
      <w:r w:rsidRPr="00390B1A">
        <w:rPr>
          <w:rFonts w:cs="Arial"/>
        </w:rPr>
        <w:t xml:space="preserve">naročnika na </w:t>
      </w:r>
      <w:r w:rsidR="00443FE2" w:rsidRPr="00390B1A">
        <w:rPr>
          <w:rFonts w:cs="Arial"/>
        </w:rPr>
        <w:t>morebitne težave pri izvajanju del</w:t>
      </w:r>
      <w:r w:rsidRPr="00390B1A">
        <w:rPr>
          <w:rFonts w:cs="Arial"/>
        </w:rPr>
        <w:t>, ki</w:t>
      </w:r>
      <w:r w:rsidR="00443FE2" w:rsidRPr="00390B1A">
        <w:rPr>
          <w:rFonts w:cs="Arial"/>
        </w:rPr>
        <w:t xml:space="preserve"> bi</w:t>
      </w:r>
      <w:r w:rsidRPr="00390B1A">
        <w:rPr>
          <w:rFonts w:cs="Arial"/>
        </w:rPr>
        <w:t xml:space="preserve"> lahko ogro</w:t>
      </w:r>
      <w:r w:rsidR="00443FE2" w:rsidRPr="00390B1A">
        <w:rPr>
          <w:rFonts w:cs="Arial"/>
        </w:rPr>
        <w:t>zile</w:t>
      </w:r>
      <w:r w:rsidRPr="00390B1A">
        <w:rPr>
          <w:rFonts w:cs="Arial"/>
        </w:rPr>
        <w:t xml:space="preserve"> izvedbo pogodbe v</w:t>
      </w:r>
      <w:r w:rsidR="00443FE2" w:rsidRPr="00390B1A">
        <w:rPr>
          <w:rFonts w:cs="Arial"/>
        </w:rPr>
        <w:t xml:space="preserve"> pogodbenih rokih ali povzročile</w:t>
      </w:r>
      <w:r w:rsidRPr="00390B1A">
        <w:rPr>
          <w:rFonts w:cs="Arial"/>
        </w:rPr>
        <w:t xml:space="preserve"> materialno škodo,</w:t>
      </w:r>
    </w:p>
    <w:bookmarkEnd w:id="9"/>
    <w:p w14:paraId="5A035247" w14:textId="47406994" w:rsidR="00165D1C" w:rsidRPr="00F141F5" w:rsidRDefault="002A0596" w:rsidP="00F87249">
      <w:pPr>
        <w:pStyle w:val="Odstavekseznama"/>
        <w:numPr>
          <w:ilvl w:val="0"/>
          <w:numId w:val="7"/>
        </w:numPr>
        <w:tabs>
          <w:tab w:val="left" w:pos="-1094"/>
          <w:tab w:val="left" w:pos="-720"/>
          <w:tab w:val="left" w:pos="0"/>
          <w:tab w:val="left" w:pos="940"/>
        </w:tabs>
        <w:rPr>
          <w:rFonts w:cs="Arial"/>
        </w:rPr>
      </w:pPr>
      <w:r w:rsidRPr="00F141F5">
        <w:rPr>
          <w:rFonts w:cs="Arial"/>
        </w:rPr>
        <w:t>varova</w:t>
      </w:r>
      <w:r w:rsidR="00D277A0" w:rsidRPr="00F141F5">
        <w:rPr>
          <w:rFonts w:cs="Arial"/>
        </w:rPr>
        <w:t>ti</w:t>
      </w:r>
      <w:r w:rsidRPr="00F141F5">
        <w:rPr>
          <w:rFonts w:cs="Arial"/>
        </w:rPr>
        <w:t xml:space="preserve"> poslovno tajnost naročnika in njegovih partnerjev, kakor tudi tajnost vseh tehničnih podlag, tehnoloških postopkov in </w:t>
      </w:r>
      <w:r w:rsidR="00AE7586" w:rsidRPr="00F141F5">
        <w:rPr>
          <w:rFonts w:cs="Arial"/>
        </w:rPr>
        <w:t xml:space="preserve">drugih </w:t>
      </w:r>
      <w:r w:rsidRPr="00F141F5">
        <w:rPr>
          <w:rFonts w:cs="Arial"/>
        </w:rPr>
        <w:t>informacij</w:t>
      </w:r>
      <w:r w:rsidR="001E6390" w:rsidRPr="00F141F5">
        <w:rPr>
          <w:rFonts w:cs="Arial"/>
        </w:rPr>
        <w:t>,</w:t>
      </w:r>
    </w:p>
    <w:p w14:paraId="0D1F3094" w14:textId="4D2DA0E6" w:rsidR="001E6390" w:rsidRPr="00F141F5" w:rsidRDefault="001E6390" w:rsidP="00F87249">
      <w:pPr>
        <w:pStyle w:val="Odstavekseznama"/>
        <w:numPr>
          <w:ilvl w:val="0"/>
          <w:numId w:val="7"/>
        </w:numPr>
        <w:tabs>
          <w:tab w:val="left" w:pos="-1094"/>
          <w:tab w:val="left" w:pos="-720"/>
          <w:tab w:val="left" w:pos="0"/>
          <w:tab w:val="left" w:pos="940"/>
        </w:tabs>
        <w:rPr>
          <w:rFonts w:cs="Arial"/>
        </w:rPr>
      </w:pPr>
      <w:r w:rsidRPr="00F141F5">
        <w:rPr>
          <w:rFonts w:cs="Arial"/>
        </w:rPr>
        <w:t>po izvedbi del izvesti usposabljanje osebja naročnika (uporabnika)</w:t>
      </w:r>
      <w:r w:rsidR="00C141CE" w:rsidRPr="00F141F5">
        <w:rPr>
          <w:rFonts w:cs="Arial"/>
        </w:rPr>
        <w:t>, in sicer do največ trem predstavnikom, v trajanju najmanj 120 minut,</w:t>
      </w:r>
      <w:r w:rsidRPr="00F141F5">
        <w:rPr>
          <w:rFonts w:cs="Arial"/>
        </w:rPr>
        <w:t xml:space="preserve"> z nasveti za uporabo in za delo z vgrajenimi napravami.</w:t>
      </w:r>
    </w:p>
    <w:p w14:paraId="560B7288" w14:textId="77777777" w:rsidR="005B1262" w:rsidRDefault="005B1262" w:rsidP="00F87249">
      <w:pPr>
        <w:tabs>
          <w:tab w:val="left" w:pos="-1094"/>
          <w:tab w:val="left" w:pos="-720"/>
          <w:tab w:val="left" w:pos="0"/>
          <w:tab w:val="left" w:pos="940"/>
        </w:tabs>
        <w:spacing w:line="260" w:lineRule="atLeast"/>
        <w:rPr>
          <w:rFonts w:cs="Arial"/>
        </w:rPr>
      </w:pPr>
    </w:p>
    <w:p w14:paraId="065E3C27" w14:textId="77777777" w:rsidR="00165D1C" w:rsidRPr="00BD4C06" w:rsidRDefault="00165D1C" w:rsidP="00F87249">
      <w:pPr>
        <w:pStyle w:val="pogodbaleni"/>
        <w:numPr>
          <w:ilvl w:val="0"/>
          <w:numId w:val="13"/>
        </w:numPr>
        <w:spacing w:before="0" w:after="0" w:line="260" w:lineRule="atLeast"/>
        <w:ind w:left="360"/>
        <w:rPr>
          <w:rFonts w:cs="Arial"/>
        </w:rPr>
      </w:pPr>
      <w:r w:rsidRPr="00BD4C06">
        <w:rPr>
          <w:rFonts w:cs="Arial"/>
        </w:rPr>
        <w:t>člen</w:t>
      </w:r>
    </w:p>
    <w:p w14:paraId="2B8CDCA3" w14:textId="77777777" w:rsidR="00317927" w:rsidRDefault="00317927" w:rsidP="00F87249">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cs="Arial"/>
        </w:rPr>
      </w:pPr>
    </w:p>
    <w:p w14:paraId="08DE45D4" w14:textId="5E5FAF9B" w:rsidR="004A641F" w:rsidRDefault="00165D1C" w:rsidP="00F87249">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cs="Arial"/>
        </w:rPr>
      </w:pPr>
      <w:r w:rsidRPr="00BD4C06">
        <w:rPr>
          <w:rFonts w:cs="Arial"/>
        </w:rPr>
        <w:t>Naročnik se o</w:t>
      </w:r>
      <w:r w:rsidR="002B41F2">
        <w:rPr>
          <w:rFonts w:cs="Arial"/>
        </w:rPr>
        <w:t>bvezuje, da bo izpolnil</w:t>
      </w:r>
      <w:r w:rsidRPr="00BD4C06">
        <w:rPr>
          <w:rFonts w:cs="Arial"/>
        </w:rPr>
        <w:t xml:space="preserve"> finančne obveznosti, nastale po tej pogodbi in v skladu s to pogodbo.</w:t>
      </w:r>
    </w:p>
    <w:p w14:paraId="52298838" w14:textId="77777777" w:rsidR="004A641F" w:rsidRDefault="004A641F" w:rsidP="00F87249">
      <w:pPr>
        <w:tabs>
          <w:tab w:val="left" w:pos="444"/>
          <w:tab w:val="left" w:pos="720"/>
          <w:tab w:val="left" w:pos="4320"/>
          <w:tab w:val="left" w:pos="5040"/>
          <w:tab w:val="left" w:pos="5760"/>
          <w:tab w:val="left" w:pos="6480"/>
          <w:tab w:val="left" w:pos="7200"/>
          <w:tab w:val="left" w:pos="7920"/>
          <w:tab w:val="left" w:pos="8640"/>
        </w:tabs>
        <w:spacing w:line="260" w:lineRule="atLeast"/>
        <w:jc w:val="both"/>
        <w:rPr>
          <w:rFonts w:cs="Arial"/>
        </w:rPr>
      </w:pPr>
    </w:p>
    <w:p w14:paraId="6730079D" w14:textId="7750C6DC" w:rsidR="00975CE4" w:rsidRDefault="00975CE4" w:rsidP="00F87249">
      <w:pPr>
        <w:spacing w:line="260" w:lineRule="atLeast"/>
        <w:jc w:val="both"/>
        <w:rPr>
          <w:rFonts w:cs="Arial"/>
          <w:szCs w:val="20"/>
          <w:lang w:eastAsia="zh-CN"/>
        </w:rPr>
      </w:pPr>
      <w:r w:rsidRPr="00141545">
        <w:rPr>
          <w:rFonts w:cs="Arial"/>
          <w:szCs w:val="20"/>
          <w:lang w:eastAsia="zh-CN"/>
        </w:rPr>
        <w:t xml:space="preserve">Naročnik ni dolžan upoštevati nobenih dodatnih del iz naslova nepoznavanja objekta s strani </w:t>
      </w:r>
      <w:r w:rsidR="00E53E47">
        <w:rPr>
          <w:rFonts w:cs="Arial"/>
          <w:szCs w:val="20"/>
          <w:lang w:eastAsia="zh-CN"/>
        </w:rPr>
        <w:t>dobavitelja</w:t>
      </w:r>
      <w:r w:rsidRPr="00141545">
        <w:rPr>
          <w:rFonts w:cs="Arial"/>
          <w:szCs w:val="20"/>
          <w:lang w:eastAsia="zh-CN"/>
        </w:rPr>
        <w:t>, zatečene situacije, ipd.</w:t>
      </w:r>
    </w:p>
    <w:p w14:paraId="4BF7E9BE" w14:textId="32A1A17F" w:rsidR="00A135D7" w:rsidRDefault="00A135D7" w:rsidP="00F87249">
      <w:pPr>
        <w:spacing w:line="260" w:lineRule="atLeast"/>
        <w:jc w:val="both"/>
        <w:rPr>
          <w:rFonts w:cs="Arial"/>
          <w:szCs w:val="20"/>
          <w:lang w:eastAsia="zh-CN"/>
        </w:rPr>
      </w:pPr>
    </w:p>
    <w:p w14:paraId="7DBD5322" w14:textId="66FCC70D" w:rsidR="00EC395F" w:rsidRDefault="006B739B" w:rsidP="00F87249">
      <w:pPr>
        <w:pStyle w:val="pogodbaleni"/>
        <w:numPr>
          <w:ilvl w:val="0"/>
          <w:numId w:val="13"/>
        </w:numPr>
        <w:spacing w:before="0" w:after="0" w:line="260" w:lineRule="atLeast"/>
        <w:ind w:left="360"/>
        <w:rPr>
          <w:rFonts w:cs="Arial"/>
          <w:szCs w:val="20"/>
          <w:lang w:eastAsia="zh-CN"/>
        </w:rPr>
      </w:pPr>
      <w:r>
        <w:rPr>
          <w:rFonts w:cs="Arial"/>
          <w:szCs w:val="20"/>
          <w:lang w:eastAsia="zh-CN"/>
        </w:rPr>
        <w:t>člen</w:t>
      </w:r>
    </w:p>
    <w:p w14:paraId="2775CD88" w14:textId="77777777" w:rsidR="006C1729" w:rsidRDefault="006C1729" w:rsidP="00F87249">
      <w:pPr>
        <w:spacing w:line="260" w:lineRule="atLeast"/>
        <w:jc w:val="both"/>
      </w:pPr>
    </w:p>
    <w:p w14:paraId="5F788A8F" w14:textId="43A82ED9" w:rsidR="006C1729" w:rsidRDefault="006C1729" w:rsidP="006C1729">
      <w:pPr>
        <w:spacing w:line="260" w:lineRule="atLeast"/>
        <w:jc w:val="both"/>
      </w:pPr>
      <w:r>
        <w:t xml:space="preserve">Vse pogodbene obveznosti bo dobavitelj izvajal v dogovorjenih časovnih okvirih in s soglasjem ter vednostjo naročnika. </w:t>
      </w:r>
    </w:p>
    <w:p w14:paraId="2E686EF6" w14:textId="77777777" w:rsidR="006C1729" w:rsidRDefault="006C1729" w:rsidP="006C1729">
      <w:pPr>
        <w:spacing w:line="260" w:lineRule="atLeast"/>
        <w:jc w:val="both"/>
      </w:pPr>
    </w:p>
    <w:p w14:paraId="77759321" w14:textId="11874FC8" w:rsidR="006C1729" w:rsidRDefault="006C1729" w:rsidP="006C1729">
      <w:pPr>
        <w:spacing w:line="260" w:lineRule="atLeast"/>
        <w:jc w:val="both"/>
      </w:pPr>
      <w:r>
        <w:t xml:space="preserve">Dobavitelj se zavezuje, da bo vse (osebne, poslovne in zaupne) podatke, dejstva in listine naročnika, plačnika in drugih državnih organov, s katerimi bo prišel v stik ob izvajanju te pogodbe, skrbno varoval in jih ne bo razkril tretji osebi tudi po opravljeni dobavi. </w:t>
      </w:r>
      <w:r w:rsidR="007533AE">
        <w:t>Dobavitelj</w:t>
      </w:r>
      <w:r>
        <w:t xml:space="preserve"> se zavezuje, da rezultati dela ne bodo zapustili prostorov naročnika in ne bodo uporabljeni za druge namene.</w:t>
      </w:r>
    </w:p>
    <w:p w14:paraId="749A48EE" w14:textId="77777777" w:rsidR="006C1729" w:rsidRDefault="006C1729" w:rsidP="006C1729">
      <w:pPr>
        <w:spacing w:line="260" w:lineRule="atLeast"/>
        <w:jc w:val="both"/>
      </w:pPr>
    </w:p>
    <w:p w14:paraId="5DECBAAF" w14:textId="42639D7D" w:rsidR="006C1729" w:rsidRDefault="006C1729" w:rsidP="006C1729">
      <w:pPr>
        <w:spacing w:line="260" w:lineRule="atLeast"/>
        <w:jc w:val="both"/>
      </w:pPr>
      <w:r>
        <w:t xml:space="preserve">Za morebitne kršitve obveznosti, določene v prvem in drugem odstavku tega člena, je </w:t>
      </w:r>
      <w:r w:rsidR="007533AE">
        <w:t>dobavitelj</w:t>
      </w:r>
      <w:r>
        <w:t xml:space="preserve"> odškodninsko odgovoren.</w:t>
      </w:r>
    </w:p>
    <w:p w14:paraId="5DC2BEE3" w14:textId="77777777" w:rsidR="006C1729" w:rsidRDefault="006C1729" w:rsidP="006C1729">
      <w:pPr>
        <w:spacing w:line="260" w:lineRule="atLeast"/>
        <w:jc w:val="both"/>
      </w:pPr>
    </w:p>
    <w:p w14:paraId="40931F92" w14:textId="774EB43E" w:rsidR="00DA7108" w:rsidRDefault="007533AE" w:rsidP="006C1729">
      <w:pPr>
        <w:spacing w:line="260" w:lineRule="atLeast"/>
        <w:jc w:val="both"/>
        <w:rPr>
          <w:rFonts w:cs="Arial"/>
          <w:szCs w:val="20"/>
          <w:lang w:eastAsia="zh-CN"/>
        </w:rPr>
      </w:pPr>
      <w:r>
        <w:t>Dobavitelj</w:t>
      </w:r>
      <w:r w:rsidR="006C1729">
        <w:t xml:space="preserve"> naročniku omogoča izvajanje nadzora nad izvajanjem postopkov in ukrepov iz tega poglavja.</w:t>
      </w:r>
      <w:r w:rsidR="00DA7108">
        <w:rPr>
          <w:rFonts w:cs="Arial"/>
          <w:szCs w:val="20"/>
          <w:lang w:eastAsia="zh-CN"/>
        </w:rPr>
        <w:t xml:space="preserve"> </w:t>
      </w:r>
    </w:p>
    <w:p w14:paraId="1EFC57C6" w14:textId="77777777" w:rsidR="007533AE" w:rsidRDefault="007533AE" w:rsidP="007533AE">
      <w:pPr>
        <w:spacing w:line="260" w:lineRule="atLeast"/>
        <w:jc w:val="both"/>
        <w:rPr>
          <w:rFonts w:cs="Arial"/>
          <w:szCs w:val="20"/>
          <w:lang w:eastAsia="zh-CN"/>
        </w:rPr>
      </w:pPr>
    </w:p>
    <w:p w14:paraId="20410FCA" w14:textId="77777777" w:rsidR="007C4F95" w:rsidRDefault="007C4F95" w:rsidP="00F87249">
      <w:pPr>
        <w:spacing w:line="260" w:lineRule="atLeast"/>
        <w:jc w:val="both"/>
        <w:rPr>
          <w:rFonts w:cs="Arial"/>
          <w:szCs w:val="20"/>
          <w:lang w:eastAsia="zh-CN"/>
        </w:rPr>
      </w:pPr>
    </w:p>
    <w:p w14:paraId="237819D1" w14:textId="4EB4A11F" w:rsidR="00F952BB" w:rsidRPr="002607AD" w:rsidRDefault="006B1039"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bCs/>
          <w:sz w:val="20"/>
        </w:rPr>
      </w:pPr>
      <w:r w:rsidRPr="002607AD">
        <w:rPr>
          <w:rFonts w:ascii="Arial" w:hAnsi="Arial" w:cs="Arial"/>
          <w:b/>
          <w:bCs/>
          <w:sz w:val="20"/>
        </w:rPr>
        <w:t>POGODBENI ROKI</w:t>
      </w:r>
    </w:p>
    <w:p w14:paraId="0295EE8B" w14:textId="77777777" w:rsidR="007C4F95" w:rsidRPr="007C4F95" w:rsidRDefault="007C4F95"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jc w:val="left"/>
        <w:rPr>
          <w:rFonts w:ascii="Arial" w:hAnsi="Arial" w:cs="Arial"/>
          <w:b/>
          <w:bCs/>
          <w:sz w:val="22"/>
          <w:szCs w:val="22"/>
        </w:rPr>
      </w:pPr>
    </w:p>
    <w:p w14:paraId="1BAD12ED" w14:textId="6603593E" w:rsidR="006B1039" w:rsidRDefault="006B1039" w:rsidP="00F87249">
      <w:pPr>
        <w:pStyle w:val="pogodbaleni"/>
        <w:numPr>
          <w:ilvl w:val="0"/>
          <w:numId w:val="13"/>
        </w:numPr>
        <w:spacing w:before="0" w:after="0" w:line="260" w:lineRule="atLeast"/>
        <w:ind w:left="360"/>
        <w:rPr>
          <w:rFonts w:cs="Arial"/>
          <w:szCs w:val="20"/>
        </w:rPr>
      </w:pPr>
      <w:r w:rsidRPr="00B2480A">
        <w:rPr>
          <w:rFonts w:cs="Arial"/>
          <w:szCs w:val="20"/>
        </w:rPr>
        <w:t>člen</w:t>
      </w:r>
    </w:p>
    <w:p w14:paraId="02CF0AC3" w14:textId="77777777" w:rsidR="0063791D" w:rsidRDefault="0063791D" w:rsidP="00F87249">
      <w:pPr>
        <w:spacing w:line="260" w:lineRule="atLeast"/>
        <w:jc w:val="both"/>
        <w:rPr>
          <w:rFonts w:cs="Arial"/>
          <w:szCs w:val="20"/>
        </w:rPr>
      </w:pPr>
    </w:p>
    <w:p w14:paraId="16CF4A1B" w14:textId="1AA68F2A" w:rsidR="006B1039" w:rsidRPr="002C448A" w:rsidRDefault="00E53E47" w:rsidP="00F87249">
      <w:pPr>
        <w:spacing w:line="260" w:lineRule="atLeast"/>
        <w:jc w:val="both"/>
        <w:rPr>
          <w:rFonts w:cs="Arial"/>
          <w:szCs w:val="20"/>
        </w:rPr>
      </w:pPr>
      <w:r w:rsidRPr="002C448A">
        <w:rPr>
          <w:rFonts w:cs="Arial"/>
          <w:szCs w:val="20"/>
        </w:rPr>
        <w:t>Dobavitelj</w:t>
      </w:r>
      <w:r w:rsidR="006B1039" w:rsidRPr="002C448A">
        <w:rPr>
          <w:rFonts w:cs="Arial"/>
          <w:szCs w:val="20"/>
        </w:rPr>
        <w:t xml:space="preserve"> se zavezuje začeti z </w:t>
      </w:r>
      <w:r w:rsidR="000F3938" w:rsidRPr="002C448A">
        <w:rPr>
          <w:rFonts w:cs="Arial"/>
          <w:szCs w:val="20"/>
        </w:rPr>
        <w:t>dobavo</w:t>
      </w:r>
      <w:r w:rsidR="00CF495E" w:rsidRPr="002C448A">
        <w:rPr>
          <w:rFonts w:cs="Arial"/>
          <w:szCs w:val="20"/>
        </w:rPr>
        <w:t xml:space="preserve"> </w:t>
      </w:r>
      <w:r w:rsidR="000F3938" w:rsidRPr="002C448A">
        <w:rPr>
          <w:rFonts w:cs="Arial"/>
          <w:szCs w:val="20"/>
        </w:rPr>
        <w:t xml:space="preserve">in deli </w:t>
      </w:r>
      <w:r w:rsidR="00CF495E" w:rsidRPr="002C448A">
        <w:rPr>
          <w:rFonts w:cs="Arial"/>
          <w:szCs w:val="20"/>
        </w:rPr>
        <w:t xml:space="preserve">na izvrševanju </w:t>
      </w:r>
      <w:r w:rsidR="000F3938" w:rsidRPr="002C448A">
        <w:rPr>
          <w:rFonts w:cs="Arial"/>
          <w:szCs w:val="20"/>
        </w:rPr>
        <w:t xml:space="preserve">predmeta </w:t>
      </w:r>
      <w:r w:rsidR="00CF495E" w:rsidRPr="002C448A">
        <w:rPr>
          <w:rFonts w:cs="Arial"/>
          <w:szCs w:val="20"/>
        </w:rPr>
        <w:t>pogodbe</w:t>
      </w:r>
      <w:r w:rsidR="006B1039" w:rsidRPr="002C448A">
        <w:rPr>
          <w:rFonts w:cs="Arial"/>
          <w:szCs w:val="20"/>
        </w:rPr>
        <w:t xml:space="preserve"> takoj</w:t>
      </w:r>
      <w:r w:rsidR="000F3938" w:rsidRPr="002C448A">
        <w:rPr>
          <w:rFonts w:cs="Arial"/>
          <w:szCs w:val="20"/>
        </w:rPr>
        <w:t xml:space="preserve"> po podpisu in uporabi pogodbe</w:t>
      </w:r>
      <w:r w:rsidR="006B1039" w:rsidRPr="002C448A">
        <w:rPr>
          <w:rFonts w:cs="Arial"/>
          <w:szCs w:val="20"/>
        </w:rPr>
        <w:t xml:space="preserve"> </w:t>
      </w:r>
      <w:r w:rsidR="00B123B1" w:rsidRPr="002C448A">
        <w:rPr>
          <w:rFonts w:cs="Arial"/>
          <w:szCs w:val="20"/>
        </w:rPr>
        <w:t xml:space="preserve">in jih </w:t>
      </w:r>
      <w:r w:rsidR="006B1039" w:rsidRPr="002C448A">
        <w:rPr>
          <w:rFonts w:cs="Arial"/>
          <w:szCs w:val="20"/>
        </w:rPr>
        <w:t xml:space="preserve">izvajati </w:t>
      </w:r>
      <w:r w:rsidR="006B1B6F" w:rsidRPr="002C448A">
        <w:rPr>
          <w:rFonts w:cs="Arial"/>
          <w:szCs w:val="20"/>
        </w:rPr>
        <w:t>na spodaj navedeni način ter jih</w:t>
      </w:r>
      <w:r w:rsidR="006B1039" w:rsidRPr="002C448A">
        <w:rPr>
          <w:rFonts w:cs="Arial"/>
          <w:szCs w:val="20"/>
        </w:rPr>
        <w:t xml:space="preserve"> dokončati v naslednjih rokih:</w:t>
      </w:r>
    </w:p>
    <w:p w14:paraId="6A131657" w14:textId="794CE856" w:rsidR="00CD7C0E" w:rsidRPr="002C448A" w:rsidRDefault="00CD7C0E" w:rsidP="00F87249">
      <w:pPr>
        <w:pStyle w:val="Odstavekseznama"/>
        <w:numPr>
          <w:ilvl w:val="0"/>
          <w:numId w:val="36"/>
        </w:numPr>
        <w:rPr>
          <w:rFonts w:cs="Arial"/>
          <w:szCs w:val="20"/>
        </w:rPr>
      </w:pPr>
      <w:r w:rsidRPr="002C448A">
        <w:rPr>
          <w:rFonts w:cs="Arial"/>
          <w:szCs w:val="20"/>
        </w:rPr>
        <w:t xml:space="preserve"> </w:t>
      </w:r>
    </w:p>
    <w:p w14:paraId="1796606A" w14:textId="3EA2C198" w:rsidR="006B1039" w:rsidRPr="002C448A" w:rsidRDefault="006B1039" w:rsidP="00F87249">
      <w:pPr>
        <w:pStyle w:val="Odstavekseznama"/>
        <w:numPr>
          <w:ilvl w:val="0"/>
          <w:numId w:val="37"/>
        </w:numPr>
        <w:rPr>
          <w:rFonts w:cs="Arial"/>
          <w:szCs w:val="20"/>
        </w:rPr>
      </w:pPr>
      <w:r w:rsidRPr="002C448A">
        <w:rPr>
          <w:rFonts w:cs="Arial"/>
          <w:szCs w:val="20"/>
        </w:rPr>
        <w:t xml:space="preserve">rok za </w:t>
      </w:r>
      <w:r w:rsidR="00AB7843" w:rsidRPr="002C448A">
        <w:rPr>
          <w:rFonts w:cs="Arial"/>
          <w:szCs w:val="20"/>
        </w:rPr>
        <w:t>dobavo/montažo</w:t>
      </w:r>
      <w:r w:rsidR="00CD7C0E" w:rsidRPr="002C448A">
        <w:rPr>
          <w:rFonts w:cs="Arial"/>
          <w:szCs w:val="20"/>
        </w:rPr>
        <w:t>/izvedbo vseh</w:t>
      </w:r>
      <w:r w:rsidR="00F93876" w:rsidRPr="002C448A">
        <w:rPr>
          <w:rFonts w:cs="Arial"/>
          <w:szCs w:val="20"/>
        </w:rPr>
        <w:t xml:space="preserve"> pogodbenih del je največ </w:t>
      </w:r>
      <w:r w:rsidR="00CF495E" w:rsidRPr="002C448A">
        <w:rPr>
          <w:rFonts w:cs="Arial"/>
          <w:szCs w:val="20"/>
        </w:rPr>
        <w:t>1</w:t>
      </w:r>
      <w:r w:rsidR="007E6AF9">
        <w:rPr>
          <w:rFonts w:cs="Arial"/>
          <w:szCs w:val="20"/>
        </w:rPr>
        <w:t>8</w:t>
      </w:r>
      <w:r w:rsidR="00DA35F0" w:rsidRPr="002C448A">
        <w:rPr>
          <w:rFonts w:cs="Arial"/>
          <w:szCs w:val="20"/>
        </w:rPr>
        <w:t xml:space="preserve"> tednov </w:t>
      </w:r>
      <w:r w:rsidRPr="002C448A">
        <w:rPr>
          <w:rFonts w:cs="Arial"/>
          <w:szCs w:val="20"/>
        </w:rPr>
        <w:t xml:space="preserve">od </w:t>
      </w:r>
      <w:r w:rsidR="001E6390" w:rsidRPr="002C448A">
        <w:rPr>
          <w:rFonts w:cs="Arial"/>
          <w:szCs w:val="20"/>
        </w:rPr>
        <w:t>podpisa pogodbe</w:t>
      </w:r>
      <w:r w:rsidRPr="002C448A">
        <w:rPr>
          <w:rFonts w:cs="Arial"/>
          <w:szCs w:val="20"/>
        </w:rPr>
        <w:t>,</w:t>
      </w:r>
    </w:p>
    <w:p w14:paraId="5F10FA48" w14:textId="154893A3" w:rsidR="006B1039" w:rsidRPr="002C448A" w:rsidRDefault="006B1039" w:rsidP="00F87249">
      <w:pPr>
        <w:pStyle w:val="Odstavekseznama"/>
        <w:numPr>
          <w:ilvl w:val="0"/>
          <w:numId w:val="37"/>
        </w:numPr>
        <w:rPr>
          <w:rFonts w:cs="Arial"/>
          <w:szCs w:val="20"/>
        </w:rPr>
      </w:pPr>
      <w:r w:rsidRPr="002C448A">
        <w:rPr>
          <w:rFonts w:cs="Arial"/>
          <w:szCs w:val="20"/>
        </w:rPr>
        <w:lastRenderedPageBreak/>
        <w:t xml:space="preserve">kvalitativni pregled mora biti </w:t>
      </w:r>
      <w:r w:rsidR="00091930" w:rsidRPr="002C448A">
        <w:rPr>
          <w:rFonts w:cs="Arial"/>
          <w:szCs w:val="20"/>
        </w:rPr>
        <w:t xml:space="preserve">opravljen </w:t>
      </w:r>
      <w:r w:rsidRPr="002C448A">
        <w:rPr>
          <w:rFonts w:cs="Arial"/>
          <w:szCs w:val="20"/>
        </w:rPr>
        <w:t xml:space="preserve">v roku </w:t>
      </w:r>
      <w:r w:rsidR="00FB5BF2" w:rsidRPr="002C448A">
        <w:rPr>
          <w:rFonts w:cs="Arial"/>
          <w:szCs w:val="20"/>
        </w:rPr>
        <w:t>sedem</w:t>
      </w:r>
      <w:r w:rsidR="00BD1B2D" w:rsidRPr="002C448A">
        <w:rPr>
          <w:rFonts w:cs="Arial"/>
          <w:szCs w:val="20"/>
        </w:rPr>
        <w:t xml:space="preserve"> </w:t>
      </w:r>
      <w:r w:rsidRPr="002C448A">
        <w:rPr>
          <w:rFonts w:cs="Arial"/>
          <w:szCs w:val="20"/>
        </w:rPr>
        <w:t xml:space="preserve">dni od obvestila </w:t>
      </w:r>
      <w:r w:rsidR="00E53E47" w:rsidRPr="002C448A">
        <w:rPr>
          <w:rFonts w:cs="Arial"/>
          <w:szCs w:val="20"/>
        </w:rPr>
        <w:t>dobavitelja</w:t>
      </w:r>
      <w:r w:rsidRPr="002C448A">
        <w:rPr>
          <w:rFonts w:cs="Arial"/>
          <w:szCs w:val="20"/>
        </w:rPr>
        <w:t>, da je končal z deli,</w:t>
      </w:r>
    </w:p>
    <w:p w14:paraId="295E9445" w14:textId="7572BA1A" w:rsidR="006B1039" w:rsidRPr="002C448A" w:rsidRDefault="006B1039" w:rsidP="00F87249">
      <w:pPr>
        <w:pStyle w:val="Odstavekseznama"/>
        <w:numPr>
          <w:ilvl w:val="0"/>
          <w:numId w:val="37"/>
        </w:numPr>
        <w:rPr>
          <w:rFonts w:cs="Arial"/>
          <w:szCs w:val="20"/>
        </w:rPr>
      </w:pPr>
      <w:r w:rsidRPr="002C448A">
        <w:rPr>
          <w:rFonts w:cs="Arial"/>
          <w:szCs w:val="20"/>
        </w:rPr>
        <w:t xml:space="preserve">rok za odpravo pomanjkljivosti, ugotovljenih na kvalitativnem pregledu, je lahko največ </w:t>
      </w:r>
      <w:r w:rsidR="00FB5BF2" w:rsidRPr="002C448A">
        <w:rPr>
          <w:rFonts w:cs="Arial"/>
          <w:szCs w:val="20"/>
        </w:rPr>
        <w:t>sedem</w:t>
      </w:r>
      <w:r w:rsidR="00BD1B2D" w:rsidRPr="002C448A">
        <w:rPr>
          <w:rFonts w:cs="Arial"/>
          <w:szCs w:val="20"/>
        </w:rPr>
        <w:t xml:space="preserve"> </w:t>
      </w:r>
      <w:r w:rsidRPr="002C448A">
        <w:rPr>
          <w:rFonts w:cs="Arial"/>
          <w:szCs w:val="20"/>
        </w:rPr>
        <w:t>dni,</w:t>
      </w:r>
    </w:p>
    <w:p w14:paraId="2C6AD510" w14:textId="720C078B" w:rsidR="006B1039" w:rsidRPr="002C448A" w:rsidRDefault="00CD7C0E" w:rsidP="00F87249">
      <w:pPr>
        <w:pStyle w:val="Odstavekseznama"/>
        <w:numPr>
          <w:ilvl w:val="0"/>
          <w:numId w:val="37"/>
        </w:numPr>
        <w:rPr>
          <w:rFonts w:cs="Arial"/>
          <w:szCs w:val="20"/>
        </w:rPr>
      </w:pPr>
      <w:r w:rsidRPr="002C448A">
        <w:rPr>
          <w:rFonts w:cs="Arial"/>
          <w:szCs w:val="20"/>
        </w:rPr>
        <w:t xml:space="preserve">končna </w:t>
      </w:r>
      <w:r w:rsidR="006B1039" w:rsidRPr="002C448A">
        <w:rPr>
          <w:rFonts w:cs="Arial"/>
          <w:szCs w:val="20"/>
        </w:rPr>
        <w:t>primopredaja del se izvede v roku</w:t>
      </w:r>
      <w:r w:rsidR="00FB5BF2" w:rsidRPr="002C448A">
        <w:rPr>
          <w:rFonts w:cs="Arial"/>
          <w:szCs w:val="20"/>
        </w:rPr>
        <w:t xml:space="preserve"> </w:t>
      </w:r>
      <w:r w:rsidR="00B26091" w:rsidRPr="002C448A">
        <w:rPr>
          <w:rFonts w:cs="Arial"/>
          <w:szCs w:val="20"/>
        </w:rPr>
        <w:t xml:space="preserve">pet </w:t>
      </w:r>
      <w:r w:rsidR="006B1039" w:rsidRPr="002C448A">
        <w:rPr>
          <w:rFonts w:cs="Arial"/>
          <w:szCs w:val="20"/>
        </w:rPr>
        <w:t xml:space="preserve">dni od obvestila </w:t>
      </w:r>
      <w:r w:rsidR="00E53E47" w:rsidRPr="002C448A">
        <w:rPr>
          <w:rFonts w:cs="Arial"/>
          <w:szCs w:val="20"/>
        </w:rPr>
        <w:t>dobavitelja</w:t>
      </w:r>
      <w:r w:rsidR="006B1039" w:rsidRPr="002C448A">
        <w:rPr>
          <w:rFonts w:cs="Arial"/>
          <w:szCs w:val="20"/>
        </w:rPr>
        <w:t xml:space="preserve">, da so </w:t>
      </w:r>
      <w:r w:rsidR="00B123B1" w:rsidRPr="002C448A">
        <w:rPr>
          <w:rFonts w:cs="Arial"/>
          <w:szCs w:val="20"/>
        </w:rPr>
        <w:t xml:space="preserve">odpravljene </w:t>
      </w:r>
      <w:r w:rsidR="006B1039" w:rsidRPr="002C448A">
        <w:rPr>
          <w:rFonts w:cs="Arial"/>
          <w:szCs w:val="20"/>
        </w:rPr>
        <w:t>pomanjkljivosti,</w:t>
      </w:r>
      <w:r w:rsidR="00FB5BF2" w:rsidRPr="002C448A">
        <w:rPr>
          <w:rFonts w:cs="Arial"/>
          <w:szCs w:val="20"/>
        </w:rPr>
        <w:t xml:space="preserve"> </w:t>
      </w:r>
      <w:r w:rsidR="006B1039" w:rsidRPr="002C448A">
        <w:rPr>
          <w:rFonts w:cs="Arial"/>
          <w:szCs w:val="20"/>
        </w:rPr>
        <w:t>ugotovljene na kvalitativnem pregled</w:t>
      </w:r>
      <w:r w:rsidR="00894553" w:rsidRPr="002C448A">
        <w:rPr>
          <w:rFonts w:cs="Arial"/>
          <w:szCs w:val="20"/>
        </w:rPr>
        <w:t>u.</w:t>
      </w:r>
    </w:p>
    <w:p w14:paraId="6CA3B689" w14:textId="4A61033B" w:rsidR="009B60C5" w:rsidRPr="002C448A" w:rsidRDefault="009B60C5" w:rsidP="00F87249">
      <w:pPr>
        <w:spacing w:line="260" w:lineRule="atLeast"/>
        <w:jc w:val="both"/>
        <w:rPr>
          <w:rFonts w:cs="Arial"/>
          <w:szCs w:val="20"/>
        </w:rPr>
      </w:pPr>
    </w:p>
    <w:p w14:paraId="61F86E20" w14:textId="2BB15306" w:rsidR="009B13AB" w:rsidRDefault="009B13AB" w:rsidP="00F87249">
      <w:pPr>
        <w:pStyle w:val="Telobesedila"/>
        <w:spacing w:line="260" w:lineRule="atLeast"/>
        <w:jc w:val="both"/>
        <w:rPr>
          <w:rFonts w:ascii="Arial" w:hAnsi="Arial" w:cs="Arial"/>
          <w:sz w:val="20"/>
        </w:rPr>
      </w:pPr>
      <w:r w:rsidRPr="002C448A">
        <w:rPr>
          <w:rFonts w:ascii="Arial" w:hAnsi="Arial" w:cs="Arial"/>
          <w:sz w:val="20"/>
          <w:lang w:eastAsia="sl-SI"/>
        </w:rPr>
        <w:t xml:space="preserve">Predmetni pogodbeni roki se lahko podaljšajo zaradi </w:t>
      </w:r>
      <w:r w:rsidRPr="002C448A">
        <w:rPr>
          <w:rFonts w:ascii="Arial" w:hAnsi="Arial" w:cs="Arial"/>
          <w:sz w:val="20"/>
        </w:rPr>
        <w:t>dogodkov, ki so posledica višje sile ali zaradi utemeljenih razlogov na strani naročnika</w:t>
      </w:r>
      <w:r w:rsidR="00D412D6">
        <w:rPr>
          <w:rFonts w:ascii="Arial" w:hAnsi="Arial" w:cs="Arial"/>
          <w:sz w:val="20"/>
        </w:rPr>
        <w:t xml:space="preserve">, </w:t>
      </w:r>
      <w:r w:rsidR="00D412D6" w:rsidRPr="00E250EC">
        <w:rPr>
          <w:rFonts w:ascii="Arial" w:hAnsi="Arial" w:cs="Arial"/>
          <w:sz w:val="20"/>
        </w:rPr>
        <w:t>ki bi lahko vplivali na izvedbo del</w:t>
      </w:r>
      <w:r w:rsidRPr="002C448A">
        <w:rPr>
          <w:rFonts w:ascii="Arial" w:hAnsi="Arial" w:cs="Arial"/>
          <w:sz w:val="20"/>
        </w:rPr>
        <w:t>.</w:t>
      </w:r>
    </w:p>
    <w:p w14:paraId="3E7AF4B9" w14:textId="77777777" w:rsidR="00E250EC" w:rsidRPr="002C448A" w:rsidRDefault="00E250EC" w:rsidP="00F87249">
      <w:pPr>
        <w:pStyle w:val="Telobesedila"/>
        <w:spacing w:line="260" w:lineRule="atLeast"/>
        <w:jc w:val="both"/>
        <w:rPr>
          <w:rFonts w:cs="Arial"/>
        </w:rPr>
      </w:pPr>
    </w:p>
    <w:p w14:paraId="715DE921" w14:textId="181EFCA4" w:rsidR="009B60C5" w:rsidRPr="002C448A" w:rsidRDefault="00E53E47" w:rsidP="00F87249">
      <w:pPr>
        <w:pStyle w:val="Telobesedila-zamik"/>
        <w:spacing w:after="0" w:line="260" w:lineRule="atLeast"/>
        <w:ind w:left="0"/>
        <w:jc w:val="both"/>
        <w:rPr>
          <w:rFonts w:cs="Arial"/>
        </w:rPr>
      </w:pPr>
      <w:r w:rsidRPr="002C448A">
        <w:rPr>
          <w:rFonts w:cs="Arial"/>
        </w:rPr>
        <w:t>Dobavitelj</w:t>
      </w:r>
      <w:r w:rsidR="009B60C5" w:rsidRPr="002C448A">
        <w:rPr>
          <w:rFonts w:cs="Arial"/>
        </w:rPr>
        <w:t xml:space="preserve"> se zaveže, da bo naročniku najkasneje v roku 15 dni od obojestranskega podpisa pogodbe za predmetno naročilo predložil naslednje dokumente:</w:t>
      </w:r>
    </w:p>
    <w:p w14:paraId="3AC59C23" w14:textId="77777777" w:rsidR="009B60C5" w:rsidRPr="002C448A" w:rsidRDefault="009B60C5" w:rsidP="00F87249">
      <w:pPr>
        <w:pStyle w:val="Telobesedila-zamik"/>
        <w:spacing w:after="0" w:line="260" w:lineRule="atLeast"/>
        <w:ind w:left="0"/>
        <w:jc w:val="both"/>
        <w:rPr>
          <w:rFonts w:cs="Arial"/>
        </w:rPr>
      </w:pPr>
    </w:p>
    <w:p w14:paraId="1DB36952" w14:textId="7D071E80" w:rsidR="00196749" w:rsidRPr="002C448A" w:rsidRDefault="00196749" w:rsidP="00F87249">
      <w:pPr>
        <w:pStyle w:val="Telobesedila-zamik"/>
        <w:numPr>
          <w:ilvl w:val="0"/>
          <w:numId w:val="21"/>
        </w:numPr>
        <w:spacing w:after="0" w:line="260" w:lineRule="atLeast"/>
        <w:jc w:val="both"/>
        <w:rPr>
          <w:rFonts w:cs="Arial"/>
        </w:rPr>
      </w:pPr>
      <w:r w:rsidRPr="002C448A">
        <w:rPr>
          <w:snapToGrid w:val="0"/>
        </w:rPr>
        <w:t>dokazila</w:t>
      </w:r>
      <w:r w:rsidR="00906FFE" w:rsidRPr="002C448A">
        <w:rPr>
          <w:snapToGrid w:val="0"/>
        </w:rPr>
        <w:t xml:space="preserve"> za ponujen</w:t>
      </w:r>
      <w:r w:rsidR="001F7281" w:rsidRPr="002C448A">
        <w:rPr>
          <w:snapToGrid w:val="0"/>
        </w:rPr>
        <w:t>i</w:t>
      </w:r>
      <w:r w:rsidR="00906FFE" w:rsidRPr="002C448A">
        <w:rPr>
          <w:snapToGrid w:val="0"/>
        </w:rPr>
        <w:t xml:space="preserve"> klimatsk</w:t>
      </w:r>
      <w:r w:rsidR="001F7281" w:rsidRPr="002C448A">
        <w:rPr>
          <w:snapToGrid w:val="0"/>
        </w:rPr>
        <w:t>i</w:t>
      </w:r>
      <w:r w:rsidR="00906FFE" w:rsidRPr="002C448A">
        <w:rPr>
          <w:snapToGrid w:val="0"/>
        </w:rPr>
        <w:t xml:space="preserve"> naprav</w:t>
      </w:r>
      <w:r w:rsidR="001F7281" w:rsidRPr="002C448A">
        <w:rPr>
          <w:snapToGrid w:val="0"/>
        </w:rPr>
        <w:t>i</w:t>
      </w:r>
      <w:r w:rsidRPr="002C448A">
        <w:rPr>
          <w:snapToGrid w:val="0"/>
        </w:rPr>
        <w:t xml:space="preserve">, </w:t>
      </w:r>
      <w:r w:rsidR="00FF01A7" w:rsidRPr="002C448A">
        <w:rPr>
          <w:snapToGrid w:val="0"/>
        </w:rPr>
        <w:t xml:space="preserve">da </w:t>
      </w:r>
      <w:r w:rsidR="001F7281" w:rsidRPr="002C448A">
        <w:rPr>
          <w:snapToGrid w:val="0"/>
        </w:rPr>
        <w:t>sta</w:t>
      </w:r>
      <w:r w:rsidR="00FF01A7" w:rsidRPr="002C448A">
        <w:rPr>
          <w:snapToGrid w:val="0"/>
        </w:rPr>
        <w:t xml:space="preserve"> uvrščen</w:t>
      </w:r>
      <w:r w:rsidR="00FC7399">
        <w:rPr>
          <w:snapToGrid w:val="0"/>
        </w:rPr>
        <w:t>i</w:t>
      </w:r>
      <w:r w:rsidR="00FF01A7" w:rsidRPr="002C448A">
        <w:rPr>
          <w:snapToGrid w:val="0"/>
        </w:rPr>
        <w:t xml:space="preserve"> v </w:t>
      </w:r>
      <w:r w:rsidR="00FF01A7" w:rsidRPr="002C448A">
        <w:t>najvišji energijski razred, dostopen na trgu</w:t>
      </w:r>
      <w:r w:rsidRPr="002C448A">
        <w:t>;</w:t>
      </w:r>
    </w:p>
    <w:p w14:paraId="0B7D8ED5" w14:textId="77777777" w:rsidR="009B60C5" w:rsidRPr="002C448A" w:rsidRDefault="009B60C5" w:rsidP="00F87249">
      <w:pPr>
        <w:pStyle w:val="Slog"/>
        <w:numPr>
          <w:ilvl w:val="0"/>
          <w:numId w:val="21"/>
        </w:numPr>
        <w:spacing w:line="260" w:lineRule="atLeast"/>
        <w:jc w:val="both"/>
        <w:rPr>
          <w:sz w:val="20"/>
          <w:szCs w:val="20"/>
        </w:rPr>
      </w:pPr>
      <w:r w:rsidRPr="002C448A">
        <w:rPr>
          <w:bCs/>
          <w:sz w:val="20"/>
          <w:szCs w:val="20"/>
        </w:rPr>
        <w:t>podroben izvedbeni terminski plan, v katerem bo posebej opozoril na kritične časovne točke. Terminski plan zajema podroben (dnevni) načrt napredovanja posameznih del ter predviden datum izvedbe kvalitativnega pregleda, ki ga potrdi odgovorna oseba naročnika.</w:t>
      </w:r>
    </w:p>
    <w:p w14:paraId="15EE04D9" w14:textId="3B9A1248" w:rsidR="009B60C5" w:rsidRDefault="009B60C5" w:rsidP="00F87249">
      <w:pPr>
        <w:spacing w:line="260" w:lineRule="atLeast"/>
        <w:jc w:val="both"/>
        <w:rPr>
          <w:rFonts w:cs="Arial"/>
          <w:szCs w:val="20"/>
        </w:rPr>
      </w:pPr>
    </w:p>
    <w:p w14:paraId="39EA4CF8" w14:textId="77777777" w:rsidR="0063791D" w:rsidRDefault="0063791D" w:rsidP="00F87249">
      <w:pPr>
        <w:spacing w:line="260" w:lineRule="atLeast"/>
        <w:jc w:val="both"/>
        <w:rPr>
          <w:rFonts w:cs="Arial"/>
          <w:szCs w:val="20"/>
        </w:rPr>
      </w:pPr>
    </w:p>
    <w:p w14:paraId="13D6D60B" w14:textId="00D10590" w:rsidR="009B60C5" w:rsidRPr="009D7482" w:rsidRDefault="00784065"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lang w:eastAsia="en-US"/>
        </w:rPr>
      </w:pPr>
      <w:r>
        <w:rPr>
          <w:rFonts w:ascii="Arial" w:hAnsi="Arial" w:cs="Arial"/>
          <w:b/>
          <w:sz w:val="20"/>
          <w:lang w:eastAsia="en-US"/>
        </w:rPr>
        <w:t>PREVZEM NAPRAV</w:t>
      </w:r>
      <w:r w:rsidR="00BC349F">
        <w:rPr>
          <w:rFonts w:ascii="Arial" w:hAnsi="Arial" w:cs="Arial"/>
          <w:b/>
          <w:sz w:val="20"/>
          <w:lang w:eastAsia="en-US"/>
        </w:rPr>
        <w:t xml:space="preserve"> TER </w:t>
      </w:r>
      <w:r w:rsidR="00BC349F" w:rsidRPr="009D7482">
        <w:rPr>
          <w:rFonts w:ascii="Arial" w:hAnsi="Arial" w:cs="Arial"/>
          <w:b/>
          <w:sz w:val="20"/>
          <w:lang w:eastAsia="en-US"/>
        </w:rPr>
        <w:t>PRIMOPREDAJA IZVRŠENIH POGODBENIH DEL</w:t>
      </w:r>
    </w:p>
    <w:p w14:paraId="33DE13A7" w14:textId="5F66118A" w:rsidR="009B60C5" w:rsidRDefault="009B60C5" w:rsidP="00F87249">
      <w:pPr>
        <w:widowControl w:val="0"/>
        <w:spacing w:line="260" w:lineRule="atLeast"/>
        <w:ind w:left="567"/>
        <w:jc w:val="both"/>
        <w:rPr>
          <w:rFonts w:cs="Arial"/>
          <w:szCs w:val="22"/>
        </w:rPr>
      </w:pPr>
    </w:p>
    <w:p w14:paraId="6295F50E" w14:textId="6F59F3F1" w:rsidR="00784065" w:rsidRDefault="00BC349F" w:rsidP="00F87249">
      <w:pPr>
        <w:pStyle w:val="pogodbaleni"/>
        <w:numPr>
          <w:ilvl w:val="0"/>
          <w:numId w:val="13"/>
        </w:numPr>
        <w:spacing w:before="0" w:after="0" w:line="260" w:lineRule="atLeast"/>
        <w:ind w:left="360"/>
        <w:rPr>
          <w:rFonts w:cs="Arial"/>
        </w:rPr>
      </w:pPr>
      <w:r>
        <w:rPr>
          <w:rFonts w:cs="Arial"/>
        </w:rPr>
        <w:t>č</w:t>
      </w:r>
      <w:r w:rsidR="00784065">
        <w:rPr>
          <w:rFonts w:cs="Arial"/>
        </w:rPr>
        <w:t>len</w:t>
      </w:r>
    </w:p>
    <w:p w14:paraId="0D55C2BA" w14:textId="77777777" w:rsidR="0063791D" w:rsidRDefault="0063791D" w:rsidP="00F87249">
      <w:pPr>
        <w:spacing w:line="260" w:lineRule="atLeast"/>
        <w:jc w:val="both"/>
        <w:rPr>
          <w:rFonts w:cs="Arial"/>
          <w:szCs w:val="20"/>
        </w:rPr>
      </w:pPr>
    </w:p>
    <w:p w14:paraId="14CEA73B" w14:textId="6C978EFF" w:rsidR="00784065" w:rsidRPr="00433B4F" w:rsidRDefault="00E53E47" w:rsidP="00F87249">
      <w:pPr>
        <w:spacing w:line="260" w:lineRule="atLeast"/>
        <w:jc w:val="both"/>
        <w:rPr>
          <w:rFonts w:cs="Arial"/>
          <w:szCs w:val="20"/>
        </w:rPr>
      </w:pPr>
      <w:r>
        <w:rPr>
          <w:rFonts w:cs="Arial"/>
          <w:szCs w:val="20"/>
        </w:rPr>
        <w:t>Dobavitelj</w:t>
      </w:r>
      <w:r w:rsidR="00784065" w:rsidRPr="00433B4F">
        <w:rPr>
          <w:rFonts w:cs="Arial"/>
          <w:szCs w:val="20"/>
        </w:rPr>
        <w:t xml:space="preserve"> bo moral naročniku, hkrati s klimatsk</w:t>
      </w:r>
      <w:r w:rsidR="001F7281">
        <w:rPr>
          <w:rFonts w:cs="Arial"/>
          <w:szCs w:val="20"/>
        </w:rPr>
        <w:t>ima</w:t>
      </w:r>
      <w:r w:rsidR="00784065" w:rsidRPr="00433B4F">
        <w:rPr>
          <w:rFonts w:cs="Arial"/>
          <w:szCs w:val="20"/>
        </w:rPr>
        <w:t xml:space="preserve"> naprav</w:t>
      </w:r>
      <w:r w:rsidR="001F7281">
        <w:rPr>
          <w:rFonts w:cs="Arial"/>
          <w:szCs w:val="20"/>
        </w:rPr>
        <w:t>ama</w:t>
      </w:r>
      <w:r w:rsidR="00784065" w:rsidRPr="00433B4F">
        <w:rPr>
          <w:rFonts w:cs="Arial"/>
          <w:szCs w:val="20"/>
        </w:rPr>
        <w:t xml:space="preserve"> ob prevzemu izročiti še:</w:t>
      </w:r>
    </w:p>
    <w:p w14:paraId="56F249B0" w14:textId="399A09A4" w:rsidR="00784065" w:rsidRPr="00433B4F" w:rsidRDefault="00784065" w:rsidP="00F87249">
      <w:pPr>
        <w:numPr>
          <w:ilvl w:val="0"/>
          <w:numId w:val="31"/>
        </w:numPr>
        <w:spacing w:line="260" w:lineRule="atLeast"/>
        <w:jc w:val="both"/>
        <w:rPr>
          <w:rFonts w:cs="Arial"/>
          <w:szCs w:val="20"/>
        </w:rPr>
      </w:pPr>
      <w:r w:rsidRPr="00433B4F">
        <w:rPr>
          <w:rFonts w:cs="Arial"/>
          <w:szCs w:val="20"/>
        </w:rPr>
        <w:t>pravilno izpolnjen</w:t>
      </w:r>
      <w:r w:rsidR="00433B4F" w:rsidRPr="00433B4F">
        <w:rPr>
          <w:rFonts w:cs="Arial"/>
          <w:szCs w:val="20"/>
        </w:rPr>
        <w:t xml:space="preserve"> prevzemni zapisnik</w:t>
      </w:r>
      <w:r w:rsidRPr="00433B4F">
        <w:rPr>
          <w:rFonts w:cs="Arial"/>
          <w:szCs w:val="20"/>
        </w:rPr>
        <w:t>,</w:t>
      </w:r>
    </w:p>
    <w:p w14:paraId="2801DB2D" w14:textId="52BA2F25" w:rsidR="00784065" w:rsidRPr="00433B4F" w:rsidRDefault="00784065" w:rsidP="00F87249">
      <w:pPr>
        <w:numPr>
          <w:ilvl w:val="0"/>
          <w:numId w:val="31"/>
        </w:numPr>
        <w:spacing w:line="260" w:lineRule="atLeast"/>
        <w:jc w:val="both"/>
        <w:rPr>
          <w:rFonts w:cs="Arial"/>
          <w:szCs w:val="20"/>
        </w:rPr>
      </w:pPr>
      <w:r w:rsidRPr="00433B4F">
        <w:rPr>
          <w:rFonts w:cs="Arial"/>
          <w:szCs w:val="20"/>
        </w:rPr>
        <w:t>podpisane in potrjene garancijske liste</w:t>
      </w:r>
      <w:r w:rsidR="0040236E">
        <w:rPr>
          <w:rFonts w:cs="Arial"/>
          <w:szCs w:val="20"/>
        </w:rPr>
        <w:t xml:space="preserve"> (24 mesecev) za </w:t>
      </w:r>
      <w:r w:rsidR="00374926">
        <w:rPr>
          <w:rFonts w:cs="Arial"/>
          <w:szCs w:val="20"/>
        </w:rPr>
        <w:t xml:space="preserve">obe </w:t>
      </w:r>
      <w:r w:rsidR="0040236E">
        <w:rPr>
          <w:rFonts w:cs="Arial"/>
          <w:szCs w:val="20"/>
        </w:rPr>
        <w:t>klimatsk</w:t>
      </w:r>
      <w:r w:rsidR="001F7281">
        <w:rPr>
          <w:rFonts w:cs="Arial"/>
          <w:szCs w:val="20"/>
        </w:rPr>
        <w:t>i</w:t>
      </w:r>
      <w:r w:rsidR="0040236E">
        <w:rPr>
          <w:rFonts w:cs="Arial"/>
          <w:szCs w:val="20"/>
        </w:rPr>
        <w:t xml:space="preserve"> naprav</w:t>
      </w:r>
      <w:r w:rsidR="001F7281">
        <w:rPr>
          <w:rFonts w:cs="Arial"/>
          <w:szCs w:val="20"/>
        </w:rPr>
        <w:t>i</w:t>
      </w:r>
      <w:r w:rsidRPr="00433B4F">
        <w:rPr>
          <w:rFonts w:cs="Arial"/>
          <w:szCs w:val="20"/>
        </w:rPr>
        <w:t>,</w:t>
      </w:r>
    </w:p>
    <w:p w14:paraId="6A4218F3" w14:textId="30E7C70C" w:rsidR="00784065" w:rsidRPr="00433B4F" w:rsidRDefault="00784065" w:rsidP="00F87249">
      <w:pPr>
        <w:numPr>
          <w:ilvl w:val="0"/>
          <w:numId w:val="31"/>
        </w:numPr>
        <w:spacing w:line="260" w:lineRule="atLeast"/>
        <w:jc w:val="both"/>
        <w:rPr>
          <w:rFonts w:cs="Arial"/>
          <w:szCs w:val="20"/>
        </w:rPr>
      </w:pPr>
      <w:r w:rsidRPr="00433B4F">
        <w:rPr>
          <w:rFonts w:cs="Arial"/>
          <w:szCs w:val="20"/>
        </w:rPr>
        <w:t>navodila za uporabo,</w:t>
      </w:r>
    </w:p>
    <w:p w14:paraId="6F412A55" w14:textId="00EEF1AC" w:rsidR="00784065" w:rsidRPr="00433B4F" w:rsidRDefault="00784065" w:rsidP="00F87249">
      <w:pPr>
        <w:numPr>
          <w:ilvl w:val="0"/>
          <w:numId w:val="31"/>
        </w:numPr>
        <w:spacing w:line="260" w:lineRule="atLeast"/>
        <w:jc w:val="both"/>
        <w:rPr>
          <w:rFonts w:cs="Arial"/>
          <w:szCs w:val="20"/>
        </w:rPr>
      </w:pPr>
      <w:r w:rsidRPr="00433B4F">
        <w:rPr>
          <w:rFonts w:cs="Arial"/>
          <w:szCs w:val="20"/>
        </w:rPr>
        <w:t>druge dokumente, če so zahtevani</w:t>
      </w:r>
      <w:r w:rsidR="00FF01A7" w:rsidRPr="00433B4F">
        <w:rPr>
          <w:rFonts w:cs="Arial"/>
          <w:szCs w:val="20"/>
        </w:rPr>
        <w:t xml:space="preserve"> in so del dokumentacije klimatsk</w:t>
      </w:r>
      <w:r w:rsidR="001F7281">
        <w:rPr>
          <w:rFonts w:cs="Arial"/>
          <w:szCs w:val="20"/>
        </w:rPr>
        <w:t>ih</w:t>
      </w:r>
      <w:r w:rsidR="00FF01A7" w:rsidRPr="00433B4F">
        <w:rPr>
          <w:rFonts w:cs="Arial"/>
          <w:szCs w:val="20"/>
        </w:rPr>
        <w:t xml:space="preserve"> naprav</w:t>
      </w:r>
      <w:r w:rsidRPr="00433B4F">
        <w:rPr>
          <w:rFonts w:cs="Arial"/>
          <w:szCs w:val="20"/>
        </w:rPr>
        <w:t xml:space="preserve">. </w:t>
      </w:r>
    </w:p>
    <w:p w14:paraId="0E6ABA9A" w14:textId="77777777" w:rsidR="00784065" w:rsidRPr="00433B4F" w:rsidRDefault="00784065" w:rsidP="00F87249">
      <w:pPr>
        <w:spacing w:line="260" w:lineRule="atLeast"/>
        <w:jc w:val="both"/>
        <w:rPr>
          <w:rFonts w:cs="Arial"/>
          <w:szCs w:val="20"/>
        </w:rPr>
      </w:pPr>
    </w:p>
    <w:p w14:paraId="2F855ED1" w14:textId="77777777" w:rsidR="00784065" w:rsidRPr="00433B4F" w:rsidRDefault="00784065" w:rsidP="00F87249">
      <w:pPr>
        <w:pStyle w:val="pogodbaleni"/>
        <w:numPr>
          <w:ilvl w:val="0"/>
          <w:numId w:val="13"/>
        </w:numPr>
        <w:spacing w:before="0" w:after="0" w:line="260" w:lineRule="atLeast"/>
        <w:ind w:left="360"/>
        <w:rPr>
          <w:rFonts w:eastAsia="Times New Roman" w:cs="Arial"/>
          <w:szCs w:val="24"/>
        </w:rPr>
      </w:pPr>
      <w:r w:rsidRPr="00433B4F">
        <w:rPr>
          <w:rFonts w:eastAsia="Times New Roman" w:cs="Arial"/>
          <w:szCs w:val="24"/>
        </w:rPr>
        <w:t>člen</w:t>
      </w:r>
    </w:p>
    <w:p w14:paraId="06B44572" w14:textId="77777777" w:rsidR="0063791D" w:rsidRDefault="0063791D" w:rsidP="00F87249">
      <w:pPr>
        <w:spacing w:line="260" w:lineRule="atLeast"/>
        <w:jc w:val="both"/>
        <w:rPr>
          <w:rFonts w:cs="Arial"/>
          <w:szCs w:val="20"/>
        </w:rPr>
      </w:pPr>
    </w:p>
    <w:p w14:paraId="6FEE46CC" w14:textId="2E1C173D" w:rsidR="00784065" w:rsidRPr="00433B4F" w:rsidRDefault="00784065" w:rsidP="00F87249">
      <w:pPr>
        <w:spacing w:line="260" w:lineRule="atLeast"/>
        <w:jc w:val="both"/>
        <w:rPr>
          <w:rFonts w:cs="Arial"/>
          <w:szCs w:val="20"/>
        </w:rPr>
      </w:pPr>
      <w:r w:rsidRPr="00433B4F">
        <w:rPr>
          <w:rFonts w:cs="Arial"/>
          <w:szCs w:val="20"/>
        </w:rPr>
        <w:t>Prevzem se opravi s prevzemnim zapisnikom, ki ga na podlagi pravilno izročen</w:t>
      </w:r>
      <w:r w:rsidR="001F7281">
        <w:rPr>
          <w:rFonts w:cs="Arial"/>
          <w:szCs w:val="20"/>
        </w:rPr>
        <w:t>ih</w:t>
      </w:r>
      <w:r w:rsidRPr="00433B4F">
        <w:rPr>
          <w:rFonts w:cs="Arial"/>
          <w:szCs w:val="20"/>
        </w:rPr>
        <w:t xml:space="preserve"> </w:t>
      </w:r>
      <w:r w:rsidR="00FF01A7" w:rsidRPr="00433B4F">
        <w:rPr>
          <w:rFonts w:cs="Arial"/>
          <w:szCs w:val="20"/>
        </w:rPr>
        <w:t>klimatsk</w:t>
      </w:r>
      <w:r w:rsidR="001F7281">
        <w:rPr>
          <w:rFonts w:cs="Arial"/>
          <w:szCs w:val="20"/>
        </w:rPr>
        <w:t>ih</w:t>
      </w:r>
      <w:r w:rsidR="00FF01A7" w:rsidRPr="00433B4F">
        <w:rPr>
          <w:rFonts w:cs="Arial"/>
          <w:szCs w:val="20"/>
        </w:rPr>
        <w:t xml:space="preserve"> </w:t>
      </w:r>
      <w:r w:rsidRPr="00433B4F">
        <w:rPr>
          <w:rFonts w:cs="Arial"/>
          <w:szCs w:val="20"/>
        </w:rPr>
        <w:t xml:space="preserve">naprav ter spremljajočih dodatkov in listin, pripravi </w:t>
      </w:r>
      <w:r w:rsidR="00E53E47">
        <w:rPr>
          <w:rFonts w:cs="Arial"/>
          <w:szCs w:val="20"/>
        </w:rPr>
        <w:t>dobavitelj</w:t>
      </w:r>
      <w:r w:rsidR="00570D72" w:rsidRPr="00433B4F">
        <w:rPr>
          <w:rFonts w:cs="Arial"/>
          <w:szCs w:val="20"/>
        </w:rPr>
        <w:t xml:space="preserve"> in ga</w:t>
      </w:r>
      <w:r w:rsidRPr="00433B4F">
        <w:rPr>
          <w:rFonts w:cs="Arial"/>
          <w:szCs w:val="20"/>
        </w:rPr>
        <w:t xml:space="preserve"> podpišeta predstavnik </w:t>
      </w:r>
      <w:r w:rsidR="00E53E47">
        <w:rPr>
          <w:rFonts w:cs="Arial"/>
          <w:szCs w:val="20"/>
        </w:rPr>
        <w:t>dobavitelja</w:t>
      </w:r>
      <w:r w:rsidRPr="00433B4F">
        <w:rPr>
          <w:rFonts w:cs="Arial"/>
          <w:szCs w:val="20"/>
        </w:rPr>
        <w:t xml:space="preserve"> in predstavnik naročnika. </w:t>
      </w:r>
    </w:p>
    <w:p w14:paraId="231EE950" w14:textId="77777777" w:rsidR="00784065" w:rsidRPr="00433B4F" w:rsidRDefault="00784065" w:rsidP="00F87249">
      <w:pPr>
        <w:spacing w:line="260" w:lineRule="atLeast"/>
        <w:jc w:val="both"/>
        <w:rPr>
          <w:rFonts w:cs="Arial"/>
          <w:szCs w:val="20"/>
        </w:rPr>
      </w:pPr>
    </w:p>
    <w:p w14:paraId="73E9566F" w14:textId="66D4D65D" w:rsidR="00784065" w:rsidRDefault="00784065" w:rsidP="00F87249">
      <w:pPr>
        <w:spacing w:line="260" w:lineRule="atLeast"/>
        <w:jc w:val="both"/>
        <w:rPr>
          <w:rFonts w:cs="Arial"/>
          <w:szCs w:val="20"/>
        </w:rPr>
      </w:pPr>
      <w:r w:rsidRPr="009400A8">
        <w:rPr>
          <w:rFonts w:cs="Arial"/>
          <w:szCs w:val="20"/>
        </w:rPr>
        <w:t xml:space="preserve">Ko je prevzemni zapisnik podpisan od zgoraj </w:t>
      </w:r>
      <w:r w:rsidR="00BC349F" w:rsidRPr="009400A8">
        <w:rPr>
          <w:rFonts w:cs="Arial"/>
          <w:szCs w:val="20"/>
        </w:rPr>
        <w:t>navedenih</w:t>
      </w:r>
      <w:r w:rsidRPr="009400A8">
        <w:rPr>
          <w:rFonts w:cs="Arial"/>
          <w:szCs w:val="20"/>
        </w:rPr>
        <w:t xml:space="preserve"> podpisnikov, oseba, ki jo določi naročnik, podpiše dobavnico. Na dobavnici morajo biti razvidne: številka in datum </w:t>
      </w:r>
      <w:r w:rsidR="00BC349F" w:rsidRPr="009400A8">
        <w:rPr>
          <w:rFonts w:cs="Arial"/>
          <w:szCs w:val="20"/>
        </w:rPr>
        <w:t>pogodbe</w:t>
      </w:r>
      <w:r w:rsidRPr="009400A8">
        <w:rPr>
          <w:rFonts w:cs="Arial"/>
          <w:szCs w:val="20"/>
        </w:rPr>
        <w:t>, serijsk</w:t>
      </w:r>
      <w:r w:rsidR="00BC349F" w:rsidRPr="009400A8">
        <w:rPr>
          <w:rFonts w:cs="Arial"/>
          <w:szCs w:val="20"/>
        </w:rPr>
        <w:t>a</w:t>
      </w:r>
      <w:r w:rsidRPr="009400A8">
        <w:rPr>
          <w:rFonts w:cs="Arial"/>
          <w:szCs w:val="20"/>
        </w:rPr>
        <w:t xml:space="preserve"> številk</w:t>
      </w:r>
      <w:r w:rsidR="00BC349F" w:rsidRPr="009400A8">
        <w:rPr>
          <w:rFonts w:cs="Arial"/>
          <w:szCs w:val="20"/>
        </w:rPr>
        <w:t>a</w:t>
      </w:r>
      <w:r w:rsidRPr="009400A8">
        <w:rPr>
          <w:rFonts w:cs="Arial"/>
          <w:szCs w:val="20"/>
        </w:rPr>
        <w:t xml:space="preserve"> naprav ter vrednost. Z dnem podpisa dobavnice je prevzem </w:t>
      </w:r>
      <w:r w:rsidR="008922F9" w:rsidRPr="009400A8">
        <w:rPr>
          <w:rFonts w:cs="Arial"/>
          <w:szCs w:val="20"/>
        </w:rPr>
        <w:t xml:space="preserve">klimatskih naprav </w:t>
      </w:r>
      <w:r w:rsidRPr="009400A8">
        <w:rPr>
          <w:rFonts w:cs="Arial"/>
          <w:szCs w:val="20"/>
        </w:rPr>
        <w:t>opravljen.</w:t>
      </w:r>
    </w:p>
    <w:p w14:paraId="316DBAB8" w14:textId="59A0F790" w:rsidR="001848EE" w:rsidRDefault="001848EE" w:rsidP="00F87249">
      <w:pPr>
        <w:spacing w:line="260" w:lineRule="atLeast"/>
        <w:jc w:val="both"/>
        <w:rPr>
          <w:rFonts w:cs="Arial"/>
          <w:szCs w:val="20"/>
        </w:rPr>
      </w:pPr>
    </w:p>
    <w:p w14:paraId="59A5DF40" w14:textId="77777777" w:rsidR="00784065" w:rsidRPr="00433B4F" w:rsidRDefault="00784065" w:rsidP="00F87249">
      <w:pPr>
        <w:spacing w:line="260" w:lineRule="atLeast"/>
        <w:jc w:val="both"/>
        <w:rPr>
          <w:rFonts w:cs="Arial"/>
          <w:szCs w:val="20"/>
        </w:rPr>
      </w:pPr>
    </w:p>
    <w:p w14:paraId="4B728F10" w14:textId="77777777" w:rsidR="00784065" w:rsidRPr="00433B4F" w:rsidRDefault="00784065" w:rsidP="00F87249">
      <w:pPr>
        <w:pStyle w:val="pogodbaleni"/>
        <w:numPr>
          <w:ilvl w:val="0"/>
          <w:numId w:val="13"/>
        </w:numPr>
        <w:spacing w:before="0" w:after="0" w:line="260" w:lineRule="atLeast"/>
        <w:ind w:left="360"/>
        <w:rPr>
          <w:rFonts w:eastAsia="Times New Roman" w:cs="Arial"/>
          <w:szCs w:val="24"/>
        </w:rPr>
      </w:pPr>
      <w:r w:rsidRPr="00433B4F">
        <w:rPr>
          <w:rFonts w:eastAsia="Times New Roman" w:cs="Arial"/>
          <w:szCs w:val="24"/>
        </w:rPr>
        <w:t>člen</w:t>
      </w:r>
    </w:p>
    <w:p w14:paraId="38597869" w14:textId="77777777" w:rsidR="0063791D" w:rsidRDefault="0063791D" w:rsidP="00F87249">
      <w:pPr>
        <w:spacing w:line="260" w:lineRule="atLeast"/>
        <w:jc w:val="both"/>
        <w:rPr>
          <w:rFonts w:cs="Arial"/>
          <w:szCs w:val="20"/>
        </w:rPr>
      </w:pPr>
    </w:p>
    <w:p w14:paraId="35949692" w14:textId="4CD8E86D" w:rsidR="00784065" w:rsidRDefault="00FF01A7" w:rsidP="00F87249">
      <w:pPr>
        <w:spacing w:line="260" w:lineRule="atLeast"/>
        <w:jc w:val="both"/>
        <w:rPr>
          <w:rFonts w:cs="Arial"/>
          <w:szCs w:val="20"/>
        </w:rPr>
      </w:pPr>
      <w:r w:rsidRPr="00433B4F">
        <w:rPr>
          <w:rFonts w:cs="Arial"/>
          <w:szCs w:val="20"/>
        </w:rPr>
        <w:t>Klimatska n</w:t>
      </w:r>
      <w:r w:rsidR="00784065" w:rsidRPr="00433B4F">
        <w:rPr>
          <w:rFonts w:cs="Arial"/>
          <w:szCs w:val="20"/>
        </w:rPr>
        <w:t>aprav</w:t>
      </w:r>
      <w:r w:rsidRPr="00433B4F">
        <w:rPr>
          <w:rFonts w:cs="Arial"/>
          <w:szCs w:val="20"/>
        </w:rPr>
        <w:t>a</w:t>
      </w:r>
      <w:r w:rsidR="00784065" w:rsidRPr="00433B4F">
        <w:rPr>
          <w:rFonts w:cs="Arial"/>
          <w:szCs w:val="20"/>
        </w:rPr>
        <w:t xml:space="preserve">, </w:t>
      </w:r>
      <w:r w:rsidR="00D04275" w:rsidRPr="00433B4F">
        <w:rPr>
          <w:rFonts w:cs="Arial"/>
          <w:szCs w:val="20"/>
        </w:rPr>
        <w:t xml:space="preserve">ki </w:t>
      </w:r>
      <w:r w:rsidR="00784065" w:rsidRPr="00433B4F">
        <w:rPr>
          <w:rFonts w:cs="Arial"/>
          <w:szCs w:val="20"/>
        </w:rPr>
        <w:t xml:space="preserve">kakorkoli odstopa od zahtev </w:t>
      </w:r>
      <w:r w:rsidR="00BC349F" w:rsidRPr="00433B4F">
        <w:rPr>
          <w:rFonts w:cs="Arial"/>
          <w:szCs w:val="20"/>
        </w:rPr>
        <w:t>naročnika</w:t>
      </w:r>
      <w:r w:rsidR="00784065" w:rsidRPr="00433B4F">
        <w:rPr>
          <w:rFonts w:cs="Arial"/>
          <w:szCs w:val="20"/>
        </w:rPr>
        <w:t>, ali ni skladn</w:t>
      </w:r>
      <w:r w:rsidR="00D04275" w:rsidRPr="00433B4F">
        <w:rPr>
          <w:rFonts w:cs="Arial"/>
          <w:szCs w:val="20"/>
        </w:rPr>
        <w:t>a</w:t>
      </w:r>
      <w:r w:rsidR="00784065" w:rsidRPr="00433B4F">
        <w:rPr>
          <w:rFonts w:cs="Arial"/>
          <w:szCs w:val="20"/>
        </w:rPr>
        <w:t xml:space="preserve"> z določili </w:t>
      </w:r>
      <w:r w:rsidR="00BC349F" w:rsidRPr="00433B4F">
        <w:rPr>
          <w:rFonts w:cs="Arial"/>
          <w:szCs w:val="20"/>
        </w:rPr>
        <w:t>pogodbe</w:t>
      </w:r>
      <w:r w:rsidR="00784065" w:rsidRPr="00433B4F">
        <w:rPr>
          <w:rFonts w:cs="Arial"/>
          <w:szCs w:val="20"/>
        </w:rPr>
        <w:t xml:space="preserve"> </w:t>
      </w:r>
      <w:r w:rsidR="00BC349F" w:rsidRPr="00433B4F">
        <w:rPr>
          <w:rFonts w:cs="Arial"/>
          <w:szCs w:val="20"/>
        </w:rPr>
        <w:t>ali</w:t>
      </w:r>
      <w:r w:rsidR="00784065" w:rsidRPr="00433B4F">
        <w:rPr>
          <w:rFonts w:cs="Arial"/>
          <w:szCs w:val="20"/>
        </w:rPr>
        <w:t xml:space="preserve"> nje</w:t>
      </w:r>
      <w:r w:rsidR="00570D72" w:rsidRPr="00433B4F">
        <w:rPr>
          <w:rFonts w:cs="Arial"/>
          <w:szCs w:val="20"/>
        </w:rPr>
        <w:t>n</w:t>
      </w:r>
      <w:r w:rsidR="00784065" w:rsidRPr="00433B4F">
        <w:rPr>
          <w:rFonts w:cs="Arial"/>
          <w:szCs w:val="20"/>
        </w:rPr>
        <w:t>ih prilog, bo zavrnjen</w:t>
      </w:r>
      <w:r w:rsidR="00D04275" w:rsidRPr="00433B4F">
        <w:rPr>
          <w:rFonts w:cs="Arial"/>
          <w:szCs w:val="20"/>
        </w:rPr>
        <w:t>a</w:t>
      </w:r>
      <w:r w:rsidR="00784065" w:rsidRPr="00433B4F">
        <w:rPr>
          <w:rFonts w:cs="Arial"/>
          <w:szCs w:val="20"/>
        </w:rPr>
        <w:t xml:space="preserve">, zaradi česar bo </w:t>
      </w:r>
      <w:r w:rsidR="00E53E47">
        <w:rPr>
          <w:rFonts w:cs="Arial"/>
          <w:szCs w:val="20"/>
        </w:rPr>
        <w:t>dobavitelj</w:t>
      </w:r>
      <w:r w:rsidR="00784065" w:rsidRPr="00433B4F">
        <w:rPr>
          <w:rFonts w:cs="Arial"/>
          <w:szCs w:val="20"/>
        </w:rPr>
        <w:t xml:space="preserve"> lahko prešel v zamudo. Enako velja, če bo neskladnost ugotovljena za katerikoli dokument, ki bi moral biti napravi priložen. Zavrnitev bo označena na prevzemnem zapisniku.</w:t>
      </w:r>
    </w:p>
    <w:p w14:paraId="69BBBEDC" w14:textId="77777777" w:rsidR="00784065" w:rsidRPr="009D7482" w:rsidRDefault="00784065" w:rsidP="00F87249">
      <w:pPr>
        <w:widowControl w:val="0"/>
        <w:spacing w:line="260" w:lineRule="atLeast"/>
        <w:ind w:left="567"/>
        <w:jc w:val="both"/>
        <w:rPr>
          <w:rFonts w:cs="Arial"/>
          <w:szCs w:val="22"/>
        </w:rPr>
      </w:pPr>
    </w:p>
    <w:p w14:paraId="69A4B539" w14:textId="77777777" w:rsidR="009B60C5" w:rsidRPr="009D7482" w:rsidRDefault="009B60C5" w:rsidP="00F87249">
      <w:pPr>
        <w:pStyle w:val="pogodbaleni"/>
        <w:numPr>
          <w:ilvl w:val="0"/>
          <w:numId w:val="13"/>
        </w:numPr>
        <w:spacing w:before="0" w:after="0" w:line="260" w:lineRule="atLeast"/>
        <w:ind w:left="360"/>
        <w:rPr>
          <w:rFonts w:cs="Arial"/>
          <w:szCs w:val="20"/>
        </w:rPr>
      </w:pPr>
      <w:r w:rsidRPr="009D7482">
        <w:rPr>
          <w:rFonts w:cs="Arial"/>
          <w:szCs w:val="20"/>
        </w:rPr>
        <w:t xml:space="preserve"> člen</w:t>
      </w:r>
    </w:p>
    <w:p w14:paraId="07646465" w14:textId="77777777" w:rsidR="0063791D" w:rsidRDefault="0063791D" w:rsidP="00F87249">
      <w:pPr>
        <w:pStyle w:val="Telobesedila-zamik"/>
        <w:spacing w:after="0" w:line="260" w:lineRule="atLeast"/>
        <w:ind w:left="0"/>
        <w:jc w:val="both"/>
        <w:rPr>
          <w:rFonts w:cs="Arial"/>
        </w:rPr>
      </w:pPr>
    </w:p>
    <w:p w14:paraId="05AC3FBE" w14:textId="17362985" w:rsidR="009B60C5" w:rsidRPr="009D7482" w:rsidRDefault="009B60C5" w:rsidP="00F87249">
      <w:pPr>
        <w:pStyle w:val="Telobesedila-zamik"/>
        <w:spacing w:after="0" w:line="260" w:lineRule="atLeast"/>
        <w:ind w:left="0"/>
        <w:jc w:val="both"/>
        <w:rPr>
          <w:rFonts w:cs="Arial"/>
        </w:rPr>
      </w:pPr>
      <w:r w:rsidRPr="009D7482">
        <w:rPr>
          <w:rFonts w:cs="Arial"/>
        </w:rPr>
        <w:t>Kvalitativni in količinski pregled izvedenih pogodbenih del izvajajo pooblaščeni</w:t>
      </w:r>
      <w:r w:rsidR="003E5CA9">
        <w:rPr>
          <w:rFonts w:cs="Arial"/>
        </w:rPr>
        <w:t xml:space="preserve"> predstavniki</w:t>
      </w:r>
      <w:r w:rsidRPr="009D7482">
        <w:rPr>
          <w:rFonts w:cs="Arial"/>
        </w:rPr>
        <w:t xml:space="preserve"> naročnika in </w:t>
      </w:r>
      <w:r w:rsidR="00E53E47">
        <w:rPr>
          <w:rFonts w:cs="Arial"/>
        </w:rPr>
        <w:t>dobavitelja</w:t>
      </w:r>
      <w:r w:rsidRPr="009D7482">
        <w:rPr>
          <w:rFonts w:cs="Arial"/>
        </w:rPr>
        <w:t xml:space="preserve">. Izvede se najkasneje v roku sedem dni od obvestila </w:t>
      </w:r>
      <w:r w:rsidR="00E53E47">
        <w:rPr>
          <w:rFonts w:cs="Arial"/>
        </w:rPr>
        <w:t>dobavitelja</w:t>
      </w:r>
      <w:r w:rsidRPr="009D7482">
        <w:rPr>
          <w:rFonts w:cs="Arial"/>
        </w:rPr>
        <w:t>, da je zaključil z deli. Kvalitativn</w:t>
      </w:r>
      <w:r w:rsidR="003E5CA9">
        <w:rPr>
          <w:rFonts w:cs="Arial"/>
        </w:rPr>
        <w:t>a</w:t>
      </w:r>
      <w:r w:rsidRPr="009D7482">
        <w:rPr>
          <w:rFonts w:cs="Arial"/>
        </w:rPr>
        <w:t xml:space="preserve"> pregled</w:t>
      </w:r>
      <w:r w:rsidR="003E5CA9">
        <w:rPr>
          <w:rFonts w:cs="Arial"/>
        </w:rPr>
        <w:t>a</w:t>
      </w:r>
      <w:r w:rsidRPr="009D7482">
        <w:rPr>
          <w:rFonts w:cs="Arial"/>
        </w:rPr>
        <w:t xml:space="preserve"> s</w:t>
      </w:r>
      <w:r w:rsidR="00663C6F">
        <w:rPr>
          <w:rFonts w:cs="Arial"/>
        </w:rPr>
        <w:t>ta</w:t>
      </w:r>
      <w:r w:rsidRPr="009D7482">
        <w:rPr>
          <w:rFonts w:cs="Arial"/>
        </w:rPr>
        <w:t xml:space="preserve"> lahko največ </w:t>
      </w:r>
      <w:r w:rsidR="00663C6F">
        <w:rPr>
          <w:rFonts w:cs="Arial"/>
        </w:rPr>
        <w:t>dva</w:t>
      </w:r>
      <w:r w:rsidRPr="009D7482">
        <w:rPr>
          <w:rFonts w:cs="Arial"/>
        </w:rPr>
        <w:t>, odvisno od doslednosti odpravljanja pomanjkljivosti pri vsakem od le-teh.</w:t>
      </w:r>
    </w:p>
    <w:p w14:paraId="3C1617AB" w14:textId="1D5D5057" w:rsidR="009B60C5" w:rsidRPr="009D7482" w:rsidRDefault="009B60C5" w:rsidP="00F87249">
      <w:pPr>
        <w:pStyle w:val="Telobesedila-zamik"/>
        <w:spacing w:after="0" w:line="260" w:lineRule="atLeast"/>
        <w:ind w:left="0"/>
        <w:jc w:val="both"/>
        <w:rPr>
          <w:rFonts w:cs="Arial"/>
        </w:rPr>
      </w:pPr>
      <w:r w:rsidRPr="009D7482">
        <w:rPr>
          <w:rFonts w:cs="Arial"/>
        </w:rPr>
        <w:lastRenderedPageBreak/>
        <w:t xml:space="preserve">Primopredajo izvršenih pogodbenih del izvedejo pooblaščeni predstavniki naročnika in </w:t>
      </w:r>
      <w:r w:rsidR="00E53E47">
        <w:rPr>
          <w:rFonts w:cs="Arial"/>
        </w:rPr>
        <w:t>dobavitelja</w:t>
      </w:r>
      <w:r w:rsidRPr="009D7482">
        <w:rPr>
          <w:rFonts w:cs="Arial"/>
        </w:rPr>
        <w:t xml:space="preserve"> komisijsko z zapisnikom, takoj po uspešno opravljenem kvalitativnem in količinskem pregledu, pri čemer morajo biti vsa dela kvalitetno izvedena, prostori služiti svojemu namenu, prostori, objekti in okolica, ki niso neposredno predmet te pogodbe, pa morajo biti nepoškodovani in očiščeni oz. popravljeni, sanirani, če jih je </w:t>
      </w:r>
      <w:r w:rsidR="00E53E47">
        <w:rPr>
          <w:rFonts w:cs="Arial"/>
        </w:rPr>
        <w:t>dobavitelj</w:t>
      </w:r>
      <w:r w:rsidRPr="009D7482">
        <w:rPr>
          <w:rFonts w:cs="Arial"/>
        </w:rPr>
        <w:t xml:space="preserve"> poškodoval, o čemer </w:t>
      </w:r>
      <w:r w:rsidR="00E53E47">
        <w:rPr>
          <w:rFonts w:cs="Arial"/>
        </w:rPr>
        <w:t>dobavitelj</w:t>
      </w:r>
      <w:r w:rsidRPr="009D7482">
        <w:rPr>
          <w:rFonts w:cs="Arial"/>
        </w:rPr>
        <w:t xml:space="preserve"> pisno obvesti naročnika.</w:t>
      </w:r>
    </w:p>
    <w:p w14:paraId="3696C514" w14:textId="77777777" w:rsidR="009B60C5" w:rsidRPr="009D7482" w:rsidRDefault="009B60C5" w:rsidP="00F87249">
      <w:pPr>
        <w:pStyle w:val="Telobesedila-zamik"/>
        <w:spacing w:after="0" w:line="260" w:lineRule="atLeast"/>
        <w:ind w:left="0"/>
        <w:jc w:val="both"/>
        <w:rPr>
          <w:rFonts w:cs="Arial"/>
        </w:rPr>
      </w:pPr>
    </w:p>
    <w:p w14:paraId="51134E75" w14:textId="4FFAE76C" w:rsidR="009B60C5" w:rsidRPr="009D7482" w:rsidRDefault="009B60C5" w:rsidP="00F87249">
      <w:pPr>
        <w:pStyle w:val="Telobesedila-zamik"/>
        <w:spacing w:after="0" w:line="260" w:lineRule="atLeast"/>
        <w:ind w:left="0"/>
        <w:jc w:val="both"/>
        <w:rPr>
          <w:rFonts w:cs="Arial"/>
        </w:rPr>
      </w:pPr>
      <w:r w:rsidRPr="009D7482">
        <w:rPr>
          <w:rFonts w:cs="Arial"/>
        </w:rPr>
        <w:t xml:space="preserve">Ob primopredaji izvršenih pogodbenih del je dolžan </w:t>
      </w:r>
      <w:r w:rsidR="00E53E47">
        <w:rPr>
          <w:rFonts w:cs="Arial"/>
        </w:rPr>
        <w:t>dobavitelj</w:t>
      </w:r>
      <w:r w:rsidRPr="009D7482">
        <w:rPr>
          <w:rFonts w:cs="Arial"/>
        </w:rPr>
        <w:t xml:space="preserve"> predložiti naročniku pripadajočo sledečo dokumentacijo:</w:t>
      </w:r>
    </w:p>
    <w:p w14:paraId="6CB5AF33" w14:textId="77777777" w:rsidR="009B60C5" w:rsidRPr="009D7482" w:rsidRDefault="009B60C5" w:rsidP="00F87249">
      <w:pPr>
        <w:pStyle w:val="Telobesedila-zamik"/>
        <w:spacing w:after="0" w:line="260" w:lineRule="atLeast"/>
        <w:ind w:left="0"/>
        <w:jc w:val="both"/>
        <w:rPr>
          <w:rFonts w:cs="Arial"/>
        </w:rPr>
      </w:pPr>
    </w:p>
    <w:p w14:paraId="110F296C" w14:textId="73D9C7DE" w:rsidR="009B60C5" w:rsidRPr="009D7482" w:rsidRDefault="009B60C5" w:rsidP="00F87249">
      <w:pPr>
        <w:pStyle w:val="Telobesedila-zamik"/>
        <w:numPr>
          <w:ilvl w:val="0"/>
          <w:numId w:val="7"/>
        </w:numPr>
        <w:spacing w:after="0" w:line="260" w:lineRule="atLeast"/>
        <w:jc w:val="both"/>
        <w:rPr>
          <w:rFonts w:cs="Arial"/>
        </w:rPr>
      </w:pPr>
      <w:r w:rsidRPr="003E5CA9">
        <w:rPr>
          <w:rFonts w:cs="Arial"/>
        </w:rPr>
        <w:t>garancijsko izjavo (2</w:t>
      </w:r>
      <w:r w:rsidR="009D7482" w:rsidRPr="003E5CA9">
        <w:rPr>
          <w:rFonts w:cs="Arial"/>
        </w:rPr>
        <w:t>4</w:t>
      </w:r>
      <w:r w:rsidRPr="003E5CA9">
        <w:rPr>
          <w:rFonts w:cs="Arial"/>
        </w:rPr>
        <w:t xml:space="preserve"> </w:t>
      </w:r>
      <w:r w:rsidR="009D7482" w:rsidRPr="003E5CA9">
        <w:rPr>
          <w:rFonts w:cs="Arial"/>
        </w:rPr>
        <w:t>mesecev</w:t>
      </w:r>
      <w:r w:rsidRPr="003E5CA9">
        <w:rPr>
          <w:rFonts w:cs="Arial"/>
        </w:rPr>
        <w:t>) z</w:t>
      </w:r>
      <w:r w:rsidRPr="009D7482">
        <w:rPr>
          <w:rFonts w:cs="Arial"/>
        </w:rPr>
        <w:t>a izvedena pogodbena dela,</w:t>
      </w:r>
    </w:p>
    <w:p w14:paraId="0DB4CB4F" w14:textId="77777777" w:rsidR="009B60C5" w:rsidRPr="009D7482" w:rsidRDefault="009B60C5" w:rsidP="00F87249">
      <w:pPr>
        <w:pStyle w:val="Telobesedila-zamik"/>
        <w:numPr>
          <w:ilvl w:val="0"/>
          <w:numId w:val="7"/>
        </w:numPr>
        <w:spacing w:after="0" w:line="260" w:lineRule="atLeast"/>
        <w:jc w:val="both"/>
        <w:rPr>
          <w:rFonts w:cs="Arial"/>
        </w:rPr>
      </w:pPr>
      <w:r w:rsidRPr="009D7482">
        <w:rPr>
          <w:rFonts w:cs="Arial"/>
        </w:rPr>
        <w:t>vso zahtevano dokumentacijo: ateste, certifikate, oziroma druga potrdila o skladnosti ter druge listine ter</w:t>
      </w:r>
    </w:p>
    <w:p w14:paraId="6BE85C94" w14:textId="77777777" w:rsidR="009B60C5" w:rsidRPr="009D7482" w:rsidRDefault="009B60C5" w:rsidP="00F87249">
      <w:pPr>
        <w:pStyle w:val="Telobesedila-zamik"/>
        <w:numPr>
          <w:ilvl w:val="0"/>
          <w:numId w:val="7"/>
        </w:numPr>
        <w:spacing w:after="0" w:line="260" w:lineRule="atLeast"/>
        <w:jc w:val="both"/>
        <w:rPr>
          <w:rFonts w:cs="Arial"/>
        </w:rPr>
      </w:pPr>
      <w:r w:rsidRPr="009D7482">
        <w:rPr>
          <w:rFonts w:cs="Arial"/>
        </w:rPr>
        <w:t>kontaktne naslove in telefonske številke za sporočanje napak, pomanjkljivosti in okvar v garancijski dobi ter seznam pooblaščenih serviserjev za vgrajene sisteme in naprave.</w:t>
      </w:r>
    </w:p>
    <w:p w14:paraId="4C349386" w14:textId="77777777" w:rsidR="009B60C5" w:rsidRPr="009D7482" w:rsidRDefault="009B60C5" w:rsidP="00F87249">
      <w:pPr>
        <w:pStyle w:val="Telobesedila-zamik"/>
        <w:spacing w:after="0" w:line="260" w:lineRule="atLeast"/>
        <w:ind w:left="0"/>
        <w:jc w:val="both"/>
        <w:rPr>
          <w:rFonts w:cs="Arial"/>
        </w:rPr>
      </w:pPr>
    </w:p>
    <w:p w14:paraId="180C5BF7" w14:textId="2AFAB0D3" w:rsidR="009B60C5" w:rsidRPr="009D7482" w:rsidRDefault="009B60C5" w:rsidP="00F87249">
      <w:pPr>
        <w:pStyle w:val="Telobesedila-zamik"/>
        <w:spacing w:after="0" w:line="260" w:lineRule="atLeast"/>
        <w:ind w:left="0"/>
        <w:jc w:val="both"/>
        <w:rPr>
          <w:rFonts w:cs="Arial"/>
        </w:rPr>
      </w:pPr>
      <w:r w:rsidRPr="009400A8">
        <w:rPr>
          <w:rFonts w:cs="Arial"/>
        </w:rPr>
        <w:t xml:space="preserve">Ob končnem obračunu </w:t>
      </w:r>
      <w:r w:rsidR="00E53E47" w:rsidRPr="009400A8">
        <w:rPr>
          <w:rFonts w:cs="Arial"/>
        </w:rPr>
        <w:t>dobavitelj</w:t>
      </w:r>
      <w:r w:rsidRPr="009400A8">
        <w:rPr>
          <w:rFonts w:cs="Arial"/>
        </w:rPr>
        <w:t xml:space="preserve"> </w:t>
      </w:r>
      <w:r w:rsidR="009400A8" w:rsidRPr="009400A8">
        <w:rPr>
          <w:rFonts w:cs="Arial"/>
        </w:rPr>
        <w:t>in naročnik podpišeta</w:t>
      </w:r>
      <w:r w:rsidR="00CD7C0E" w:rsidRPr="009400A8">
        <w:rPr>
          <w:rFonts w:cs="Arial"/>
        </w:rPr>
        <w:t xml:space="preserve"> prevzemni </w:t>
      </w:r>
      <w:r w:rsidRPr="009400A8">
        <w:rPr>
          <w:rFonts w:cs="Arial"/>
        </w:rPr>
        <w:t xml:space="preserve">zapisnik o uspešno izvedeni </w:t>
      </w:r>
      <w:r w:rsidR="008922F9" w:rsidRPr="009400A8">
        <w:rPr>
          <w:rFonts w:cs="Arial"/>
        </w:rPr>
        <w:t xml:space="preserve">končni </w:t>
      </w:r>
      <w:r w:rsidRPr="009400A8">
        <w:rPr>
          <w:rFonts w:cs="Arial"/>
        </w:rPr>
        <w:t>primopredaji</w:t>
      </w:r>
      <w:r w:rsidR="00D16B6B" w:rsidRPr="009400A8">
        <w:rPr>
          <w:rFonts w:cs="Arial"/>
        </w:rPr>
        <w:t xml:space="preserve"> </w:t>
      </w:r>
      <w:r w:rsidR="00CD7C0E" w:rsidRPr="009400A8">
        <w:rPr>
          <w:rFonts w:cs="Arial"/>
        </w:rPr>
        <w:t xml:space="preserve">vseh </w:t>
      </w:r>
      <w:r w:rsidR="00D16B6B" w:rsidRPr="009400A8">
        <w:rPr>
          <w:rFonts w:cs="Arial"/>
        </w:rPr>
        <w:t>pogodbenih del</w:t>
      </w:r>
      <w:r w:rsidRPr="009400A8">
        <w:rPr>
          <w:rFonts w:cs="Arial"/>
        </w:rPr>
        <w:t>.</w:t>
      </w:r>
    </w:p>
    <w:p w14:paraId="457CC0A3" w14:textId="77777777" w:rsidR="009B60C5" w:rsidRPr="009D7482" w:rsidRDefault="009B60C5" w:rsidP="00F87249">
      <w:pPr>
        <w:pStyle w:val="Telobesedila-zamik"/>
        <w:spacing w:after="0" w:line="260" w:lineRule="atLeast"/>
        <w:ind w:left="0"/>
        <w:jc w:val="both"/>
        <w:rPr>
          <w:rFonts w:cs="Arial"/>
        </w:rPr>
      </w:pPr>
    </w:p>
    <w:p w14:paraId="5DF6FD03" w14:textId="6BFE7FEE" w:rsidR="009B60C5" w:rsidRDefault="009B60C5" w:rsidP="00F87249">
      <w:pPr>
        <w:pStyle w:val="Telobesedila-zamik"/>
        <w:spacing w:after="0" w:line="260" w:lineRule="atLeast"/>
        <w:ind w:left="0"/>
        <w:jc w:val="both"/>
        <w:rPr>
          <w:rFonts w:cs="Arial"/>
        </w:rPr>
      </w:pPr>
      <w:r w:rsidRPr="009D7482">
        <w:rPr>
          <w:rFonts w:cs="Arial"/>
        </w:rPr>
        <w:t xml:space="preserve">Če </w:t>
      </w:r>
      <w:r w:rsidR="00E53E47">
        <w:rPr>
          <w:rFonts w:cs="Arial"/>
        </w:rPr>
        <w:t>dobavitelj</w:t>
      </w:r>
      <w:r w:rsidRPr="009D7482">
        <w:rPr>
          <w:rFonts w:cs="Arial"/>
        </w:rPr>
        <w:t xml:space="preserve"> ne odpravi pomanjkljivosti iz zapisnikov v sporazumno dogovorjenem roku, jih je po načelu dobrega gospodarja upravičen odpraviti naročnik na račun </w:t>
      </w:r>
      <w:r w:rsidR="00E53E47">
        <w:rPr>
          <w:rFonts w:cs="Arial"/>
        </w:rPr>
        <w:t>dobavitelja</w:t>
      </w:r>
      <w:r w:rsidRPr="009D7482">
        <w:rPr>
          <w:rFonts w:cs="Arial"/>
        </w:rPr>
        <w:t>. Pokritje teh stroškov lahko naročnik obračuna pri končnem obračunu.</w:t>
      </w:r>
    </w:p>
    <w:p w14:paraId="4711DE65" w14:textId="138DAA82" w:rsidR="00121658" w:rsidRDefault="00121658" w:rsidP="00F87249">
      <w:pPr>
        <w:tabs>
          <w:tab w:val="left" w:pos="-1094"/>
          <w:tab w:val="left" w:pos="-720"/>
          <w:tab w:val="left" w:pos="0"/>
          <w:tab w:val="left" w:pos="940"/>
        </w:tabs>
        <w:spacing w:line="260" w:lineRule="atLeast"/>
        <w:jc w:val="both"/>
        <w:rPr>
          <w:rFonts w:cs="Arial"/>
        </w:rPr>
      </w:pPr>
    </w:p>
    <w:p w14:paraId="3CD30156" w14:textId="77777777" w:rsidR="00121658" w:rsidRDefault="00121658" w:rsidP="00F87249">
      <w:pPr>
        <w:tabs>
          <w:tab w:val="left" w:pos="-1094"/>
          <w:tab w:val="left" w:pos="-720"/>
          <w:tab w:val="left" w:pos="0"/>
          <w:tab w:val="left" w:pos="940"/>
        </w:tabs>
        <w:spacing w:line="260" w:lineRule="atLeast"/>
        <w:jc w:val="both"/>
        <w:rPr>
          <w:rFonts w:cs="Arial"/>
        </w:rPr>
      </w:pPr>
    </w:p>
    <w:p w14:paraId="32DBEE53" w14:textId="77777777" w:rsidR="00840B99" w:rsidRDefault="00840B99"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Pr>
          <w:rFonts w:ascii="Arial" w:hAnsi="Arial" w:cs="Arial"/>
          <w:b/>
          <w:sz w:val="20"/>
        </w:rPr>
        <w:t>POGODBENA KAZEN</w:t>
      </w:r>
    </w:p>
    <w:p w14:paraId="3A52B5F4" w14:textId="77777777" w:rsidR="00840B99" w:rsidRDefault="00840B99"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21B1647" w14:textId="77777777" w:rsidR="00840B99" w:rsidRDefault="00840B99" w:rsidP="00F87249">
      <w:pPr>
        <w:pStyle w:val="pogodbaleni"/>
        <w:numPr>
          <w:ilvl w:val="0"/>
          <w:numId w:val="13"/>
        </w:numPr>
        <w:spacing w:before="0" w:after="0" w:line="260" w:lineRule="atLeast"/>
        <w:ind w:left="360"/>
        <w:rPr>
          <w:rFonts w:cs="Arial"/>
          <w:color w:val="000000"/>
          <w:szCs w:val="20"/>
        </w:rPr>
      </w:pPr>
      <w:r>
        <w:rPr>
          <w:rFonts w:cs="Arial"/>
          <w:color w:val="000000"/>
          <w:szCs w:val="20"/>
        </w:rPr>
        <w:t>člen</w:t>
      </w:r>
    </w:p>
    <w:p w14:paraId="4C1686BE" w14:textId="77777777" w:rsidR="00EE2DBC" w:rsidRDefault="00EE2DBC" w:rsidP="00F87249">
      <w:pPr>
        <w:spacing w:line="260" w:lineRule="atLeast"/>
        <w:jc w:val="both"/>
        <w:rPr>
          <w:rFonts w:cs="Arial"/>
        </w:rPr>
      </w:pPr>
    </w:p>
    <w:p w14:paraId="5C25C2B7" w14:textId="37203855" w:rsidR="00840B99" w:rsidRPr="00694679" w:rsidRDefault="00840B99" w:rsidP="00F87249">
      <w:pPr>
        <w:spacing w:line="260" w:lineRule="atLeast"/>
        <w:jc w:val="both"/>
        <w:rPr>
          <w:rFonts w:cs="Arial"/>
        </w:rPr>
      </w:pPr>
      <w:r w:rsidRPr="002E625B">
        <w:rPr>
          <w:rFonts w:cs="Arial"/>
        </w:rPr>
        <w:t>V primeru zamude pri izvajanju pogodbenih obveznosti</w:t>
      </w:r>
      <w:r w:rsidR="0002278B">
        <w:rPr>
          <w:rFonts w:cs="Arial"/>
        </w:rPr>
        <w:t xml:space="preserve"> oz. zamude z izvedbo del </w:t>
      </w:r>
      <w:r w:rsidR="0002278B" w:rsidRPr="002E625B">
        <w:rPr>
          <w:rFonts w:cs="Arial"/>
        </w:rPr>
        <w:t xml:space="preserve">v določenih rokih </w:t>
      </w:r>
      <w:r w:rsidR="0002278B">
        <w:rPr>
          <w:rFonts w:cs="Arial"/>
        </w:rPr>
        <w:t xml:space="preserve">(tj. </w:t>
      </w:r>
      <w:r w:rsidR="0011748A" w:rsidRPr="002607AD">
        <w:rPr>
          <w:rFonts w:cs="Arial"/>
        </w:rPr>
        <w:t xml:space="preserve">v roku </w:t>
      </w:r>
      <w:r w:rsidR="002607AD" w:rsidRPr="002607AD">
        <w:rPr>
          <w:rFonts w:cs="Arial"/>
        </w:rPr>
        <w:t>osemnajst</w:t>
      </w:r>
      <w:r w:rsidR="009176BE" w:rsidRPr="002607AD">
        <w:rPr>
          <w:rFonts w:cs="Arial"/>
        </w:rPr>
        <w:t xml:space="preserve"> </w:t>
      </w:r>
      <w:r w:rsidR="00B03FEF" w:rsidRPr="002607AD">
        <w:rPr>
          <w:rFonts w:cs="Arial"/>
        </w:rPr>
        <w:t>tednov</w:t>
      </w:r>
      <w:r w:rsidR="0002278B" w:rsidRPr="002607AD">
        <w:rPr>
          <w:rFonts w:cs="Arial"/>
        </w:rPr>
        <w:t xml:space="preserve"> po </w:t>
      </w:r>
      <w:r w:rsidR="0011748A" w:rsidRPr="002607AD">
        <w:rPr>
          <w:rFonts w:cs="Arial"/>
        </w:rPr>
        <w:t>podpisu pogodbe</w:t>
      </w:r>
      <w:r w:rsidR="0002278B" w:rsidRPr="002607AD">
        <w:rPr>
          <w:rFonts w:cs="Arial"/>
        </w:rPr>
        <w:t>)</w:t>
      </w:r>
      <w:r w:rsidRPr="002607AD">
        <w:rPr>
          <w:rFonts w:cs="Arial"/>
        </w:rPr>
        <w:t xml:space="preserve"> ali v primeru kakršnekoli druge kršitve, ki ne pomeni</w:t>
      </w:r>
      <w:r w:rsidRPr="002E625B">
        <w:rPr>
          <w:rFonts w:cs="Arial"/>
        </w:rPr>
        <w:t xml:space="preserve"> zamude oziroma neizpolnitve pogodbenih obveznosti po izključni krivdi </w:t>
      </w:r>
      <w:r w:rsidR="00E53E47">
        <w:rPr>
          <w:rFonts w:cs="Arial"/>
        </w:rPr>
        <w:t>dobavitelja</w:t>
      </w:r>
      <w:r w:rsidRPr="002E625B">
        <w:rPr>
          <w:rFonts w:cs="Arial"/>
        </w:rPr>
        <w:t xml:space="preserve">, lahko naročnik </w:t>
      </w:r>
      <w:r w:rsidR="00E53E47">
        <w:rPr>
          <w:rFonts w:cs="Arial"/>
        </w:rPr>
        <w:t>dobavitelju</w:t>
      </w:r>
      <w:r w:rsidRPr="002E625B">
        <w:rPr>
          <w:rFonts w:cs="Arial"/>
        </w:rPr>
        <w:t xml:space="preserve"> za zamudo oziroma neizpolnitev pogodbene obveznosti zaračuna pogodbeno kazen v</w:t>
      </w:r>
      <w:r w:rsidRPr="00694679">
        <w:rPr>
          <w:rFonts w:cs="Arial"/>
        </w:rPr>
        <w:t xml:space="preserve"> višini enega odstotka skupne</w:t>
      </w:r>
      <w:r w:rsidR="00865DF3">
        <w:rPr>
          <w:rFonts w:cs="Arial"/>
        </w:rPr>
        <w:t xml:space="preserve"> predvidene</w:t>
      </w:r>
      <w:r w:rsidRPr="00694679">
        <w:rPr>
          <w:rFonts w:cs="Arial"/>
        </w:rPr>
        <w:t xml:space="preserve"> pogodbene vrednosti z DDV za vsak dan zamude oziroma druge kršitve, vendar največ do višine </w:t>
      </w:r>
      <w:r w:rsidR="00E0440F">
        <w:rPr>
          <w:rFonts w:cs="Arial"/>
        </w:rPr>
        <w:t>pet</w:t>
      </w:r>
      <w:r w:rsidRPr="00694679">
        <w:rPr>
          <w:rFonts w:cs="Arial"/>
        </w:rPr>
        <w:t xml:space="preserve"> odstotkov skupne pogodbene vrednosti z DDV. </w:t>
      </w:r>
    </w:p>
    <w:p w14:paraId="2FABCFD5" w14:textId="36CD5C47" w:rsidR="00840B99" w:rsidRDefault="00840B99" w:rsidP="00F87249">
      <w:pPr>
        <w:spacing w:line="260" w:lineRule="atLeast"/>
        <w:jc w:val="both"/>
        <w:rPr>
          <w:rFonts w:cs="Arial"/>
        </w:rPr>
      </w:pPr>
    </w:p>
    <w:p w14:paraId="33850A24" w14:textId="10505210" w:rsidR="00840B99" w:rsidRPr="007B3E39" w:rsidRDefault="00840B99" w:rsidP="00F87249">
      <w:pPr>
        <w:pStyle w:val="Telobesedila-zamik"/>
        <w:spacing w:after="0" w:line="260" w:lineRule="atLeast"/>
        <w:ind w:left="0"/>
        <w:jc w:val="both"/>
        <w:rPr>
          <w:rFonts w:cs="Arial"/>
        </w:rPr>
      </w:pPr>
      <w:r w:rsidRPr="007B3E39">
        <w:rPr>
          <w:rFonts w:cs="Arial"/>
        </w:rPr>
        <w:t xml:space="preserve">Navedeno velja tudi v primeru, da </w:t>
      </w:r>
      <w:r w:rsidR="00E53E47">
        <w:rPr>
          <w:rFonts w:cs="Arial"/>
        </w:rPr>
        <w:t>dobavitelj</w:t>
      </w:r>
      <w:r w:rsidRPr="007B3E39">
        <w:rPr>
          <w:rFonts w:cs="Arial"/>
        </w:rPr>
        <w:t xml:space="preserve"> naročniku sporoči, da je napaka odpravljena, kasneje pa se ugotovi, da napaka ni bila odpravljena.</w:t>
      </w:r>
    </w:p>
    <w:p w14:paraId="59C28325" w14:textId="77777777" w:rsidR="00840B99" w:rsidRPr="00694679" w:rsidRDefault="00840B99" w:rsidP="00F87249">
      <w:pPr>
        <w:spacing w:line="260" w:lineRule="atLeast"/>
        <w:jc w:val="both"/>
        <w:rPr>
          <w:rFonts w:cs="Arial"/>
        </w:rPr>
      </w:pPr>
    </w:p>
    <w:p w14:paraId="162E02BA" w14:textId="13ED6AF1" w:rsidR="00840B99" w:rsidRPr="00694679" w:rsidRDefault="00840B99" w:rsidP="00F87249">
      <w:pPr>
        <w:spacing w:line="260" w:lineRule="atLeast"/>
        <w:jc w:val="both"/>
        <w:rPr>
          <w:rFonts w:cs="Arial"/>
        </w:rPr>
      </w:pPr>
      <w:r w:rsidRPr="00694679">
        <w:rPr>
          <w:rFonts w:cs="Arial"/>
        </w:rPr>
        <w:t xml:space="preserve">Če </w:t>
      </w:r>
      <w:r w:rsidR="00E53E47">
        <w:rPr>
          <w:rFonts w:cs="Arial"/>
        </w:rPr>
        <w:t>dobavitelj</w:t>
      </w:r>
      <w:r w:rsidRPr="00694679">
        <w:rPr>
          <w:rFonts w:cs="Arial"/>
        </w:rPr>
        <w:t xml:space="preserve"> zamuja z izvajanjem posameznih pogodbenih storitev toliko, da bi lahko naročniku nastala škoda ali da bi izvedba izgubila pomen, ali da posameznih pogodbenih storitev ne opravi, lahko naročnik nadomestno storitev naroči pri drugem </w:t>
      </w:r>
      <w:r w:rsidR="00E53E47">
        <w:rPr>
          <w:rFonts w:cs="Arial"/>
        </w:rPr>
        <w:t>dobavitelju</w:t>
      </w:r>
      <w:r w:rsidRPr="00694679">
        <w:rPr>
          <w:rFonts w:cs="Arial"/>
        </w:rPr>
        <w:t xml:space="preserve"> na stroške zamudnika ter lahko zahteva povrnitev dejanske škode. </w:t>
      </w:r>
    </w:p>
    <w:p w14:paraId="7E2B5CB4" w14:textId="77777777" w:rsidR="00840B99" w:rsidRPr="00694679" w:rsidRDefault="00840B99" w:rsidP="00F87249">
      <w:pPr>
        <w:pStyle w:val="BodyText22"/>
        <w:rPr>
          <w:rFonts w:ascii="Arial" w:hAnsi="Arial" w:cs="Arial"/>
          <w:b w:val="0"/>
          <w:sz w:val="20"/>
        </w:rPr>
      </w:pPr>
    </w:p>
    <w:p w14:paraId="60905C00" w14:textId="271A6659" w:rsidR="00840B99" w:rsidRPr="00694679" w:rsidRDefault="00840B99" w:rsidP="00F87249">
      <w:pPr>
        <w:spacing w:line="260" w:lineRule="atLeast"/>
        <w:jc w:val="both"/>
        <w:rPr>
          <w:rFonts w:cs="Arial"/>
        </w:rPr>
      </w:pPr>
      <w:r w:rsidRPr="00694679">
        <w:rPr>
          <w:rFonts w:cs="Arial"/>
        </w:rPr>
        <w:t xml:space="preserve">Pogodbeni stranki sta soglasni, da v primeru nepravilnega izvajanja pogodbenih obveznosti </w:t>
      </w:r>
      <w:r w:rsidR="00E53E47">
        <w:rPr>
          <w:rFonts w:cs="Arial"/>
        </w:rPr>
        <w:t>dobavitelja</w:t>
      </w:r>
      <w:r w:rsidRPr="00694679">
        <w:rPr>
          <w:rFonts w:cs="Arial"/>
        </w:rPr>
        <w:t xml:space="preserve"> ob sprejemu izpolnitve ni potrebno posebej obvestiti o pridržanju pravice do obračuna pogodbene kazni, pač pa se pogodbena kazen lahko obračuna v skladu z določili te pogodbe ob vsaki kršitvi in brez obvestila.</w:t>
      </w:r>
    </w:p>
    <w:p w14:paraId="1D265A86" w14:textId="77777777" w:rsidR="00840B99" w:rsidRPr="00694679" w:rsidRDefault="00840B99" w:rsidP="00F87249">
      <w:pPr>
        <w:pStyle w:val="BodyText22"/>
        <w:rPr>
          <w:rFonts w:ascii="Arial" w:hAnsi="Arial" w:cs="Arial"/>
          <w:b w:val="0"/>
          <w:sz w:val="20"/>
        </w:rPr>
      </w:pPr>
    </w:p>
    <w:p w14:paraId="636B7715" w14:textId="49A79F0C" w:rsidR="00840B99" w:rsidRDefault="00840B99" w:rsidP="00F87249">
      <w:pPr>
        <w:pStyle w:val="BodyText22"/>
        <w:rPr>
          <w:rFonts w:ascii="Arial" w:hAnsi="Arial" w:cs="Arial"/>
          <w:b w:val="0"/>
          <w:sz w:val="20"/>
        </w:rPr>
      </w:pPr>
      <w:r w:rsidRPr="00694679">
        <w:rPr>
          <w:rFonts w:ascii="Arial" w:hAnsi="Arial" w:cs="Arial"/>
          <w:b w:val="0"/>
          <w:sz w:val="20"/>
        </w:rPr>
        <w:t>Pogodbena kazen ali kritje za nadomestno</w:t>
      </w:r>
      <w:r w:rsidR="002F7675">
        <w:rPr>
          <w:rFonts w:ascii="Arial" w:hAnsi="Arial" w:cs="Arial"/>
          <w:b w:val="0"/>
          <w:sz w:val="20"/>
        </w:rPr>
        <w:t xml:space="preserve"> dobavo ali</w:t>
      </w:r>
      <w:r w:rsidRPr="00694679">
        <w:rPr>
          <w:rFonts w:ascii="Arial" w:hAnsi="Arial" w:cs="Arial"/>
          <w:b w:val="0"/>
          <w:sz w:val="20"/>
        </w:rPr>
        <w:t xml:space="preserve"> storitev se obračuna pri </w:t>
      </w:r>
      <w:r>
        <w:rPr>
          <w:rFonts w:ascii="Arial" w:hAnsi="Arial" w:cs="Arial"/>
          <w:b w:val="0"/>
          <w:sz w:val="20"/>
        </w:rPr>
        <w:t>izplačilu</w:t>
      </w:r>
      <w:r w:rsidRPr="00694679">
        <w:rPr>
          <w:rFonts w:ascii="Arial" w:hAnsi="Arial" w:cs="Arial"/>
          <w:b w:val="0"/>
          <w:sz w:val="20"/>
        </w:rPr>
        <w:t xml:space="preserve"> </w:t>
      </w:r>
      <w:r w:rsidR="00E53E47">
        <w:rPr>
          <w:rFonts w:ascii="Arial" w:hAnsi="Arial" w:cs="Arial"/>
          <w:b w:val="0"/>
          <w:sz w:val="20"/>
        </w:rPr>
        <w:t>dobavitelju</w:t>
      </w:r>
      <w:r w:rsidRPr="00694679">
        <w:rPr>
          <w:rFonts w:ascii="Arial" w:hAnsi="Arial" w:cs="Arial"/>
          <w:b w:val="0"/>
          <w:sz w:val="20"/>
        </w:rPr>
        <w:t xml:space="preserve"> oziroma v kolikor navedeno ni mogoče, se iz tega naslova izstavi poseben račun, ki ga mora </w:t>
      </w:r>
      <w:r w:rsidR="00E53E47">
        <w:rPr>
          <w:rFonts w:ascii="Arial" w:hAnsi="Arial" w:cs="Arial"/>
          <w:b w:val="0"/>
          <w:sz w:val="20"/>
        </w:rPr>
        <w:t>dobavitelj</w:t>
      </w:r>
      <w:r w:rsidRPr="00694679">
        <w:rPr>
          <w:rFonts w:ascii="Arial" w:hAnsi="Arial" w:cs="Arial"/>
          <w:b w:val="0"/>
          <w:sz w:val="20"/>
        </w:rPr>
        <w:t xml:space="preserve"> plačati v roku osem dni od prejema.</w:t>
      </w:r>
    </w:p>
    <w:p w14:paraId="5EE9CE28" w14:textId="2DA646B7" w:rsidR="003057C1" w:rsidRDefault="003057C1" w:rsidP="00F87249">
      <w:pPr>
        <w:pStyle w:val="BodyText22"/>
        <w:rPr>
          <w:rFonts w:ascii="Arial" w:hAnsi="Arial" w:cs="Arial"/>
          <w:b w:val="0"/>
          <w:sz w:val="20"/>
        </w:rPr>
      </w:pPr>
    </w:p>
    <w:p w14:paraId="7CC586CF" w14:textId="3AF0B243" w:rsidR="00BB24CD" w:rsidRDefault="00BB24CD" w:rsidP="00F87249">
      <w:pPr>
        <w:spacing w:line="260" w:lineRule="atLeast"/>
        <w:jc w:val="both"/>
        <w:rPr>
          <w:rFonts w:cs="Arial"/>
        </w:rPr>
      </w:pPr>
    </w:p>
    <w:p w14:paraId="21E15E08" w14:textId="77777777" w:rsidR="001E07C8" w:rsidRPr="003057C1" w:rsidRDefault="001E07C8" w:rsidP="00F87249">
      <w:pPr>
        <w:pStyle w:val="BodyText23"/>
        <w:widowControl/>
        <w:numPr>
          <w:ilvl w:val="0"/>
          <w:numId w:val="8"/>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67" w:hanging="141"/>
        <w:jc w:val="left"/>
        <w:rPr>
          <w:rFonts w:ascii="Arial" w:hAnsi="Arial" w:cs="Arial"/>
          <w:b/>
          <w:sz w:val="20"/>
        </w:rPr>
      </w:pPr>
      <w:r w:rsidRPr="003057C1">
        <w:rPr>
          <w:rFonts w:ascii="Arial" w:hAnsi="Arial" w:cs="Arial"/>
          <w:b/>
          <w:sz w:val="20"/>
        </w:rPr>
        <w:t>ZAVAROVANJE ZA DOBRO IZVEDBO POGODBENIH OBVEZNOSTI</w:t>
      </w:r>
    </w:p>
    <w:p w14:paraId="5DE10EDA" w14:textId="77777777" w:rsidR="001E07C8" w:rsidRPr="00510D51" w:rsidRDefault="001E07C8"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1E03B902" w14:textId="692748A6" w:rsidR="001E07C8" w:rsidRPr="00062141" w:rsidRDefault="001E07C8"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lastRenderedPageBreak/>
        <w:t>člen</w:t>
      </w:r>
    </w:p>
    <w:p w14:paraId="0312E08F" w14:textId="77777777" w:rsidR="0009018C" w:rsidRDefault="0009018C" w:rsidP="00F87249">
      <w:pPr>
        <w:spacing w:line="260" w:lineRule="atLeast"/>
        <w:jc w:val="both"/>
        <w:rPr>
          <w:rFonts w:eastAsia="Calibri" w:cs="Arial"/>
        </w:rPr>
      </w:pPr>
    </w:p>
    <w:p w14:paraId="36DB6035" w14:textId="20434A59" w:rsidR="001E07C8" w:rsidRPr="00694679" w:rsidRDefault="001E07C8" w:rsidP="00F87249">
      <w:pPr>
        <w:spacing w:line="260" w:lineRule="atLeast"/>
        <w:jc w:val="both"/>
        <w:rPr>
          <w:rFonts w:eastAsia="Calibri" w:cs="Arial"/>
        </w:rPr>
      </w:pPr>
      <w:r w:rsidRPr="00694679">
        <w:rPr>
          <w:rFonts w:eastAsia="Calibri" w:cs="Arial"/>
        </w:rPr>
        <w:t xml:space="preserve">Zavarovanje za dobro izvedbo pogodbenih obveznosti </w:t>
      </w:r>
      <w:r w:rsidRPr="00F16652">
        <w:rPr>
          <w:rFonts w:eastAsia="Calibri" w:cs="Arial"/>
        </w:rPr>
        <w:t xml:space="preserve">(bančno garancijo pri banki ali kavcijsko zavarovanje pri zavarovalnici) </w:t>
      </w:r>
      <w:r w:rsidRPr="00694679">
        <w:rPr>
          <w:rFonts w:eastAsia="Calibri" w:cs="Arial"/>
        </w:rPr>
        <w:t xml:space="preserve">mora </w:t>
      </w:r>
      <w:r w:rsidR="00E53E47">
        <w:rPr>
          <w:rFonts w:eastAsia="Calibri" w:cs="Arial"/>
        </w:rPr>
        <w:t>dobavitelj</w:t>
      </w:r>
      <w:r w:rsidRPr="00694679">
        <w:rPr>
          <w:rFonts w:eastAsia="Calibri" w:cs="Arial"/>
        </w:rPr>
        <w:t xml:space="preserve"> predložiti naročniku ob podpisu pogodbe oziroma najkasneje v roku deset </w:t>
      </w:r>
      <w:r>
        <w:rPr>
          <w:rFonts w:eastAsia="Calibri" w:cs="Arial"/>
        </w:rPr>
        <w:t xml:space="preserve">koledarskih </w:t>
      </w:r>
      <w:r w:rsidRPr="00694679">
        <w:rPr>
          <w:rFonts w:eastAsia="Calibri" w:cs="Arial"/>
        </w:rPr>
        <w:t xml:space="preserve">dni od obojestranskega podpisa pogodbe, v višini </w:t>
      </w:r>
      <w:r>
        <w:rPr>
          <w:rFonts w:eastAsia="Calibri" w:cs="Arial"/>
        </w:rPr>
        <w:t>5% (pet</w:t>
      </w:r>
      <w:r w:rsidRPr="00694679">
        <w:rPr>
          <w:rFonts w:eastAsia="Calibri" w:cs="Arial"/>
        </w:rPr>
        <w:t xml:space="preserve"> odstotkov</w:t>
      </w:r>
      <w:r>
        <w:rPr>
          <w:rFonts w:eastAsia="Calibri" w:cs="Arial"/>
        </w:rPr>
        <w:t>)</w:t>
      </w:r>
      <w:r w:rsidRPr="00694679">
        <w:rPr>
          <w:rFonts w:eastAsia="Calibri" w:cs="Arial"/>
        </w:rPr>
        <w:t xml:space="preserve"> od skupne predvidene vrednosti pogodbe z DDV. </w:t>
      </w:r>
    </w:p>
    <w:p w14:paraId="19069BE3" w14:textId="77777777" w:rsidR="001E07C8" w:rsidRPr="00694679" w:rsidRDefault="001E07C8" w:rsidP="00F87249">
      <w:pPr>
        <w:spacing w:line="260" w:lineRule="atLeast"/>
        <w:jc w:val="both"/>
        <w:rPr>
          <w:rFonts w:eastAsia="Calibri" w:cs="Arial"/>
        </w:rPr>
      </w:pPr>
    </w:p>
    <w:p w14:paraId="2D9703A5" w14:textId="43F045AF" w:rsidR="001E07C8" w:rsidRPr="00694679" w:rsidRDefault="001E07C8" w:rsidP="00F87249">
      <w:pPr>
        <w:spacing w:line="260" w:lineRule="atLeast"/>
        <w:jc w:val="both"/>
        <w:rPr>
          <w:rFonts w:cs="Arial"/>
        </w:rPr>
      </w:pPr>
      <w:r w:rsidRPr="00D016EB">
        <w:rPr>
          <w:rFonts w:eastAsia="Calibri" w:cs="Arial"/>
        </w:rPr>
        <w:t xml:space="preserve">Veljavnost zavarovanja za dobro izvedbo pogodbenih obveznosti mora biti </w:t>
      </w:r>
      <w:r w:rsidRPr="00D016EB">
        <w:rPr>
          <w:rFonts w:cs="Arial"/>
        </w:rPr>
        <w:t xml:space="preserve">še </w:t>
      </w:r>
      <w:r w:rsidR="00DA7108" w:rsidRPr="00D016EB">
        <w:rPr>
          <w:rFonts w:cs="Arial"/>
        </w:rPr>
        <w:t>3</w:t>
      </w:r>
      <w:r w:rsidRPr="00D016EB">
        <w:rPr>
          <w:rFonts w:cs="Arial"/>
        </w:rPr>
        <w:t>0 dni po preteku obdobja veljavnosti pogodbe.</w:t>
      </w:r>
    </w:p>
    <w:p w14:paraId="1573A2EA" w14:textId="77777777" w:rsidR="001E07C8" w:rsidRPr="00694679" w:rsidRDefault="001E07C8" w:rsidP="00F87249">
      <w:pPr>
        <w:spacing w:line="260" w:lineRule="atLeast"/>
        <w:jc w:val="both"/>
        <w:rPr>
          <w:rFonts w:cs="Arial"/>
        </w:rPr>
      </w:pPr>
    </w:p>
    <w:p w14:paraId="103DB9E9" w14:textId="7B3246A7" w:rsidR="001E07C8" w:rsidRPr="00694679" w:rsidRDefault="001E07C8" w:rsidP="00F87249">
      <w:pPr>
        <w:spacing w:line="260" w:lineRule="atLeast"/>
        <w:jc w:val="both"/>
        <w:rPr>
          <w:rFonts w:eastAsia="Calibri" w:cs="Arial"/>
        </w:rPr>
      </w:pPr>
      <w:r w:rsidRPr="00694679">
        <w:rPr>
          <w:rFonts w:eastAsia="Calibri" w:cs="Arial"/>
        </w:rPr>
        <w:t xml:space="preserve">V primeru sprememb pogodbe, ki bi vplivale na višino oziroma veljavnost zavarovanja, mora </w:t>
      </w:r>
      <w:r w:rsidR="00E53E47">
        <w:rPr>
          <w:rFonts w:eastAsia="Calibri" w:cs="Arial"/>
        </w:rPr>
        <w:t>dobavitelj</w:t>
      </w:r>
      <w:r w:rsidRPr="00694679">
        <w:rPr>
          <w:rFonts w:eastAsia="Calibri" w:cs="Arial"/>
        </w:rPr>
        <w:t xml:space="preserve"> le tega ustrezno spremeniti oziroma podaljšati njegovo veljavnost.</w:t>
      </w:r>
    </w:p>
    <w:p w14:paraId="2B11DD63" w14:textId="77777777" w:rsidR="001E07C8" w:rsidRPr="00694679" w:rsidRDefault="001E07C8" w:rsidP="00F87249">
      <w:pPr>
        <w:spacing w:line="260" w:lineRule="atLeast"/>
        <w:rPr>
          <w:rFonts w:eastAsia="Calibri" w:cs="Arial"/>
        </w:rPr>
      </w:pPr>
    </w:p>
    <w:p w14:paraId="6766EC37" w14:textId="26C7F21B" w:rsidR="001E07C8" w:rsidRPr="00694679" w:rsidRDefault="001E07C8" w:rsidP="00F87249">
      <w:pPr>
        <w:spacing w:line="260" w:lineRule="atLeast"/>
        <w:rPr>
          <w:rFonts w:eastAsia="Calibri" w:cs="Arial"/>
        </w:rPr>
      </w:pPr>
      <w:r w:rsidRPr="00694679">
        <w:rPr>
          <w:rFonts w:eastAsia="Calibri" w:cs="Arial"/>
        </w:rPr>
        <w:t>Naročnik bo unovčil zavarovanje za dobro izvedbo posla v primeru</w:t>
      </w:r>
      <w:r w:rsidR="00255E35">
        <w:rPr>
          <w:rFonts w:eastAsia="Calibri" w:cs="Arial"/>
        </w:rPr>
        <w:t>, če dobavitelj</w:t>
      </w:r>
      <w:r w:rsidRPr="00694679">
        <w:rPr>
          <w:rFonts w:eastAsia="Calibri" w:cs="Arial"/>
        </w:rPr>
        <w:t>:</w:t>
      </w:r>
    </w:p>
    <w:p w14:paraId="7280DE3B" w14:textId="5C4744A7" w:rsidR="001E07C8" w:rsidRPr="00694679" w:rsidRDefault="001E07C8" w:rsidP="00F87249">
      <w:pPr>
        <w:pStyle w:val="Odstavekseznama1"/>
        <w:ind w:left="426" w:hanging="284"/>
        <w:rPr>
          <w:rFonts w:cs="Arial"/>
          <w:szCs w:val="20"/>
        </w:rPr>
      </w:pPr>
      <w:r w:rsidRPr="00694679">
        <w:rPr>
          <w:rFonts w:cs="Arial"/>
          <w:szCs w:val="20"/>
        </w:rPr>
        <w:t>-</w:t>
      </w:r>
      <w:r w:rsidRPr="00694679">
        <w:rPr>
          <w:rFonts w:cs="Arial"/>
          <w:szCs w:val="20"/>
        </w:rPr>
        <w:tab/>
        <w:t>ne po pričel izvajati svojih obveznosti v skladu z določili pogodbe ali</w:t>
      </w:r>
    </w:p>
    <w:p w14:paraId="54DA7EFC" w14:textId="45A6D1B6" w:rsidR="001E07C8" w:rsidRPr="00694679" w:rsidRDefault="001E07C8" w:rsidP="00F87249">
      <w:pPr>
        <w:pStyle w:val="Odstavekseznama1"/>
        <w:ind w:left="426" w:hanging="284"/>
        <w:rPr>
          <w:rFonts w:cs="Arial"/>
          <w:szCs w:val="20"/>
        </w:rPr>
      </w:pPr>
      <w:r w:rsidRPr="00694679">
        <w:rPr>
          <w:rFonts w:cs="Arial"/>
          <w:szCs w:val="20"/>
        </w:rPr>
        <w:t>-</w:t>
      </w:r>
      <w:r w:rsidRPr="00694679">
        <w:rPr>
          <w:rFonts w:cs="Arial"/>
          <w:szCs w:val="20"/>
        </w:rPr>
        <w:tab/>
        <w:t>ne bo izpolnil svojih obveznosti v skladu z določili pogodbe ali</w:t>
      </w:r>
    </w:p>
    <w:p w14:paraId="5D4665A2" w14:textId="556ED0F0" w:rsidR="001E07C8" w:rsidRPr="00694679" w:rsidRDefault="001E07C8" w:rsidP="00F87249">
      <w:pPr>
        <w:pStyle w:val="Odstavekseznama1"/>
        <w:ind w:left="426" w:hanging="284"/>
        <w:rPr>
          <w:rFonts w:cs="Arial"/>
          <w:szCs w:val="20"/>
        </w:rPr>
      </w:pPr>
      <w:r w:rsidRPr="00694679">
        <w:rPr>
          <w:rFonts w:cs="Arial"/>
          <w:szCs w:val="20"/>
        </w:rPr>
        <w:t>-</w:t>
      </w:r>
      <w:r w:rsidRPr="00694679">
        <w:rPr>
          <w:rFonts w:cs="Arial"/>
          <w:szCs w:val="20"/>
        </w:rPr>
        <w:tab/>
        <w:t>ne bo pravočasno izpolnil svojih obveznosti v skladu z določili pogodbe ali</w:t>
      </w:r>
    </w:p>
    <w:p w14:paraId="70B5DAC1" w14:textId="296CA2D9" w:rsidR="001E07C8" w:rsidRPr="00694679" w:rsidRDefault="001E07C8" w:rsidP="00F87249">
      <w:pPr>
        <w:pStyle w:val="Odstavekseznama1"/>
        <w:ind w:left="426" w:hanging="284"/>
        <w:rPr>
          <w:rFonts w:cs="Arial"/>
          <w:szCs w:val="20"/>
        </w:rPr>
      </w:pPr>
      <w:r w:rsidRPr="00694679">
        <w:rPr>
          <w:rFonts w:cs="Arial"/>
          <w:szCs w:val="20"/>
        </w:rPr>
        <w:t>-</w:t>
      </w:r>
      <w:r w:rsidRPr="00694679">
        <w:rPr>
          <w:rFonts w:cs="Arial"/>
          <w:szCs w:val="20"/>
        </w:rPr>
        <w:tab/>
        <w:t>ne bo pravilno izpolnil svojih obveznosti v skladu z določili pogodbe ali</w:t>
      </w:r>
    </w:p>
    <w:p w14:paraId="0B961554" w14:textId="565C0933" w:rsidR="001E07C8" w:rsidRPr="00694679" w:rsidRDefault="001E07C8" w:rsidP="00F87249">
      <w:pPr>
        <w:pStyle w:val="Odstavekseznama1"/>
        <w:ind w:left="426" w:hanging="284"/>
        <w:rPr>
          <w:rFonts w:cs="Arial"/>
          <w:szCs w:val="20"/>
        </w:rPr>
      </w:pPr>
      <w:r w:rsidRPr="00694679">
        <w:rPr>
          <w:rFonts w:cs="Arial"/>
          <w:szCs w:val="20"/>
        </w:rPr>
        <w:t>-</w:t>
      </w:r>
      <w:r w:rsidRPr="00694679">
        <w:rPr>
          <w:rFonts w:cs="Arial"/>
          <w:szCs w:val="20"/>
        </w:rPr>
        <w:tab/>
        <w:t>prenehal izpolnjevati svoje obveznosti v skladu z določili pogodbe.</w:t>
      </w:r>
    </w:p>
    <w:p w14:paraId="41B37676" w14:textId="77777777" w:rsidR="00D90CC6" w:rsidRPr="00694679" w:rsidRDefault="00D90CC6" w:rsidP="00F87249">
      <w:pPr>
        <w:spacing w:line="260" w:lineRule="atLeast"/>
        <w:rPr>
          <w:rFonts w:eastAsia="Calibri" w:cs="Arial"/>
        </w:rPr>
      </w:pPr>
    </w:p>
    <w:p w14:paraId="45846476" w14:textId="6BAF5AC5" w:rsidR="001E07C8" w:rsidRPr="00694679" w:rsidRDefault="001E07C8" w:rsidP="00F87249">
      <w:pPr>
        <w:spacing w:line="260" w:lineRule="atLeast"/>
        <w:jc w:val="both"/>
        <w:rPr>
          <w:rFonts w:eastAsia="Calibri" w:cs="Arial"/>
        </w:rPr>
      </w:pPr>
      <w:r w:rsidRPr="00694679">
        <w:rPr>
          <w:rFonts w:eastAsia="Calibri" w:cs="Arial"/>
        </w:rPr>
        <w:t xml:space="preserve">V kolikor ni s to pogodbo določeno drugače, se v primerih </w:t>
      </w:r>
      <w:r>
        <w:rPr>
          <w:rFonts w:eastAsia="Calibri" w:cs="Arial"/>
        </w:rPr>
        <w:t>zamude</w:t>
      </w:r>
      <w:r w:rsidRPr="00694679">
        <w:rPr>
          <w:rFonts w:eastAsia="Calibri" w:cs="Arial"/>
        </w:rPr>
        <w:t xml:space="preserve"> ali kršitv</w:t>
      </w:r>
      <w:r>
        <w:rPr>
          <w:rFonts w:eastAsia="Calibri" w:cs="Arial"/>
        </w:rPr>
        <w:t>e</w:t>
      </w:r>
      <w:r w:rsidRPr="00694679">
        <w:rPr>
          <w:rFonts w:eastAsia="Calibri" w:cs="Arial"/>
        </w:rPr>
        <w:t xml:space="preserve"> </w:t>
      </w:r>
      <w:r w:rsidR="00E53E47">
        <w:rPr>
          <w:rFonts w:eastAsia="Calibri" w:cs="Arial"/>
        </w:rPr>
        <w:t>dobavitelja</w:t>
      </w:r>
      <w:r w:rsidRPr="00694679">
        <w:rPr>
          <w:rFonts w:eastAsia="Calibri" w:cs="Arial"/>
        </w:rPr>
        <w:t xml:space="preserve">, za katere je v tej pogodbi določena pogodbena kazen, prvenstveno obračuna pogodbena kazen na način, določen v </w:t>
      </w:r>
      <w:r w:rsidR="00CD1B7B">
        <w:rPr>
          <w:rFonts w:eastAsia="Calibri" w:cs="Arial"/>
        </w:rPr>
        <w:t>1</w:t>
      </w:r>
      <w:r w:rsidR="00CF0DFA">
        <w:rPr>
          <w:rFonts w:eastAsia="Calibri" w:cs="Arial"/>
        </w:rPr>
        <w:t>7</w:t>
      </w:r>
      <w:r w:rsidRPr="00694679">
        <w:rPr>
          <w:rFonts w:eastAsia="Calibri" w:cs="Arial"/>
        </w:rPr>
        <w:t xml:space="preserve">. členu te pogodbe, zavarovanje za dobro izvedbo </w:t>
      </w:r>
      <w:r>
        <w:rPr>
          <w:rFonts w:eastAsia="Calibri" w:cs="Arial"/>
        </w:rPr>
        <w:t>pogodbenih obveznosti</w:t>
      </w:r>
      <w:r w:rsidRPr="00694679">
        <w:rPr>
          <w:rFonts w:eastAsia="Calibri" w:cs="Arial"/>
        </w:rPr>
        <w:t xml:space="preserve"> pa se lahko unovči ob nadaljevanju </w:t>
      </w:r>
      <w:r>
        <w:rPr>
          <w:rFonts w:eastAsia="Calibri" w:cs="Arial"/>
        </w:rPr>
        <w:t xml:space="preserve">zamude </w:t>
      </w:r>
      <w:r w:rsidRPr="00694679">
        <w:rPr>
          <w:rFonts w:eastAsia="Calibri" w:cs="Arial"/>
        </w:rPr>
        <w:t>ali kršitv</w:t>
      </w:r>
      <w:r>
        <w:rPr>
          <w:rFonts w:eastAsia="Calibri" w:cs="Arial"/>
        </w:rPr>
        <w:t>e</w:t>
      </w:r>
      <w:r w:rsidRPr="00694679">
        <w:rPr>
          <w:rFonts w:eastAsia="Calibri" w:cs="Arial"/>
        </w:rPr>
        <w:t xml:space="preserve"> </w:t>
      </w:r>
      <w:r w:rsidR="00E53E47">
        <w:rPr>
          <w:rFonts w:eastAsia="Calibri" w:cs="Arial"/>
        </w:rPr>
        <w:t>dobavitelja</w:t>
      </w:r>
      <w:r w:rsidRPr="00694679">
        <w:rPr>
          <w:rFonts w:eastAsia="Calibri" w:cs="Arial"/>
        </w:rPr>
        <w:t>.</w:t>
      </w:r>
    </w:p>
    <w:p w14:paraId="030EECBF" w14:textId="77777777" w:rsidR="001E07C8" w:rsidRPr="00694679" w:rsidRDefault="001E07C8" w:rsidP="00F87249">
      <w:pPr>
        <w:spacing w:line="260" w:lineRule="atLeast"/>
        <w:jc w:val="both"/>
        <w:rPr>
          <w:rFonts w:eastAsia="Calibri" w:cs="Arial"/>
        </w:rPr>
      </w:pPr>
    </w:p>
    <w:p w14:paraId="6E9D01BF" w14:textId="2D31F5F8" w:rsidR="001E07C8" w:rsidRDefault="001E07C8" w:rsidP="00F87249">
      <w:pPr>
        <w:spacing w:line="260" w:lineRule="atLeast"/>
        <w:jc w:val="both"/>
        <w:rPr>
          <w:rFonts w:eastAsia="Calibri" w:cs="Arial"/>
        </w:rPr>
      </w:pPr>
      <w:r w:rsidRPr="00694679">
        <w:rPr>
          <w:rFonts w:eastAsia="Calibri" w:cs="Arial"/>
        </w:rPr>
        <w:t xml:space="preserve">V kolikor bo naročnik unovčil zavarovanje za dobro izvedbo pogodbenih obveznosti, bo moral </w:t>
      </w:r>
      <w:r w:rsidR="00E53E47">
        <w:rPr>
          <w:rFonts w:eastAsia="Calibri" w:cs="Arial"/>
        </w:rPr>
        <w:t>dobavitelj</w:t>
      </w:r>
      <w:r w:rsidRPr="00694679">
        <w:rPr>
          <w:rFonts w:eastAsia="Calibri" w:cs="Arial"/>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49594B09" w14:textId="77777777" w:rsidR="007C4F95" w:rsidRPr="00694679" w:rsidRDefault="007C4F95" w:rsidP="00F87249">
      <w:pPr>
        <w:spacing w:line="260" w:lineRule="atLeast"/>
        <w:jc w:val="both"/>
        <w:rPr>
          <w:rFonts w:eastAsia="Calibri" w:cs="Arial"/>
        </w:rPr>
      </w:pPr>
    </w:p>
    <w:p w14:paraId="28DF1588" w14:textId="74E3E8D7" w:rsidR="001E07C8" w:rsidRPr="00694679" w:rsidRDefault="001E07C8" w:rsidP="00F87249">
      <w:pPr>
        <w:spacing w:line="260" w:lineRule="atLeast"/>
        <w:jc w:val="both"/>
        <w:rPr>
          <w:rFonts w:eastAsia="Calibri" w:cs="Arial"/>
        </w:rPr>
      </w:pPr>
      <w:r w:rsidRPr="00694679">
        <w:rPr>
          <w:rFonts w:eastAsia="Calibri" w:cs="Arial"/>
        </w:rPr>
        <w:t xml:space="preserve">V primeru, da ima naročnik zaradi neizpolnitve pogodbenih obveznosti s strani </w:t>
      </w:r>
      <w:r w:rsidR="00E53E47">
        <w:rPr>
          <w:rFonts w:eastAsia="Calibri" w:cs="Arial"/>
        </w:rPr>
        <w:t>dobavitelja</w:t>
      </w:r>
      <w:r w:rsidRPr="00694679">
        <w:rPr>
          <w:rFonts w:eastAsia="Calibri" w:cs="Arial"/>
        </w:rPr>
        <w:t xml:space="preserve"> stroške in škodo, ki presega unovčeno finančno zavarovanje, je </w:t>
      </w:r>
      <w:r w:rsidR="00E53E47">
        <w:rPr>
          <w:rFonts w:eastAsia="Calibri" w:cs="Arial"/>
        </w:rPr>
        <w:t>dobavitelj</w:t>
      </w:r>
      <w:r w:rsidRPr="00694679">
        <w:rPr>
          <w:rFonts w:eastAsia="Calibri" w:cs="Arial"/>
        </w:rPr>
        <w:t>, poleg unovčenega finančnega zavarovanja dolžan plačati tudi vse nastale stroške in povrniti nastalo škodo v ugotovljeni višini oziroma razliko do polne višine nastalih stroškov in škode, in sicer v roku 30 dni od datuma pisnega zahtevka naročnika.</w:t>
      </w:r>
    </w:p>
    <w:p w14:paraId="6107A51B" w14:textId="77777777" w:rsidR="00AB7662" w:rsidRDefault="00AB7662" w:rsidP="00F87249">
      <w:pPr>
        <w:spacing w:line="260" w:lineRule="atLeast"/>
        <w:jc w:val="both"/>
        <w:rPr>
          <w:rFonts w:cs="Arial"/>
        </w:rPr>
      </w:pPr>
    </w:p>
    <w:p w14:paraId="4401B71F" w14:textId="2EA3A2A9" w:rsidR="007C2E0B" w:rsidRPr="00510D51" w:rsidRDefault="001A1FAB" w:rsidP="00AB7662">
      <w:pPr>
        <w:keepNext/>
        <w:spacing w:before="240" w:after="60" w:line="260" w:lineRule="atLeast"/>
        <w:ind w:left="567" w:hanging="142"/>
        <w:outlineLvl w:val="2"/>
        <w:rPr>
          <w:rFonts w:cs="Arial"/>
          <w:b/>
        </w:rPr>
      </w:pPr>
      <w:r>
        <w:rPr>
          <w:rFonts w:cs="Arial"/>
          <w:b/>
        </w:rPr>
        <w:t xml:space="preserve">XI. </w:t>
      </w:r>
      <w:bookmarkStart w:id="10" w:name="_Hlk11840590"/>
      <w:r w:rsidR="007C2E0B">
        <w:rPr>
          <w:rFonts w:cs="Arial"/>
          <w:b/>
        </w:rPr>
        <w:t>ZAVAROVANJ</w:t>
      </w:r>
      <w:r w:rsidR="00080F0D">
        <w:rPr>
          <w:rFonts w:cs="Arial"/>
          <w:b/>
        </w:rPr>
        <w:t>E ZA ODPRAVO NAPAK V GARANCIJSKEM ROKU</w:t>
      </w:r>
    </w:p>
    <w:p w14:paraId="10DAEB31" w14:textId="77777777" w:rsidR="007C2E0B" w:rsidRPr="00510D51" w:rsidRDefault="007C2E0B"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397D82DB" w14:textId="77777777" w:rsidR="007C2E0B" w:rsidRPr="00062141" w:rsidRDefault="007C2E0B"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0002D87A" w14:textId="77777777" w:rsidR="00160804" w:rsidRDefault="00160804" w:rsidP="00F87249">
      <w:pPr>
        <w:spacing w:line="260" w:lineRule="atLeast"/>
        <w:jc w:val="both"/>
        <w:rPr>
          <w:rFonts w:eastAsia="Calibri" w:cs="Arial"/>
        </w:rPr>
      </w:pPr>
    </w:p>
    <w:p w14:paraId="08F415C3" w14:textId="36506915" w:rsidR="007C2E0B" w:rsidRDefault="00E53E47" w:rsidP="00F87249">
      <w:pPr>
        <w:spacing w:line="260" w:lineRule="atLeast"/>
        <w:jc w:val="both"/>
        <w:rPr>
          <w:rFonts w:eastAsia="Calibri" w:cs="Arial"/>
        </w:rPr>
      </w:pPr>
      <w:r w:rsidRPr="009400A8">
        <w:rPr>
          <w:rFonts w:eastAsia="Calibri" w:cs="Arial"/>
        </w:rPr>
        <w:t>Dobavitelj</w:t>
      </w:r>
      <w:r w:rsidR="0001741D" w:rsidRPr="009400A8">
        <w:rPr>
          <w:rFonts w:eastAsia="Calibri" w:cs="Arial"/>
        </w:rPr>
        <w:t xml:space="preserve"> mora ob </w:t>
      </w:r>
      <w:r w:rsidR="00CD7C0E" w:rsidRPr="009400A8">
        <w:rPr>
          <w:rFonts w:eastAsia="Calibri" w:cs="Arial"/>
        </w:rPr>
        <w:t xml:space="preserve">končni </w:t>
      </w:r>
      <w:r w:rsidR="0001741D" w:rsidRPr="009400A8">
        <w:rPr>
          <w:rFonts w:eastAsia="Calibri" w:cs="Arial"/>
        </w:rPr>
        <w:t>primopredaji</w:t>
      </w:r>
      <w:r w:rsidR="007C2E0B" w:rsidRPr="009400A8">
        <w:rPr>
          <w:rFonts w:eastAsia="Calibri" w:cs="Arial"/>
        </w:rPr>
        <w:t xml:space="preserve"> oziroma </w:t>
      </w:r>
      <w:r w:rsidR="00080F0D" w:rsidRPr="009400A8">
        <w:rPr>
          <w:rFonts w:eastAsia="Calibri" w:cs="Arial"/>
        </w:rPr>
        <w:t xml:space="preserve">najkasneje v </w:t>
      </w:r>
      <w:r w:rsidR="00840B99" w:rsidRPr="009400A8">
        <w:rPr>
          <w:rFonts w:eastAsia="Calibri" w:cs="Arial"/>
        </w:rPr>
        <w:t>osmih</w:t>
      </w:r>
      <w:r w:rsidR="00080F0D" w:rsidRPr="009400A8">
        <w:rPr>
          <w:rFonts w:eastAsia="Calibri" w:cs="Arial"/>
        </w:rPr>
        <w:t xml:space="preserve"> dneh</w:t>
      </w:r>
      <w:r w:rsidR="003B5171" w:rsidRPr="009400A8">
        <w:rPr>
          <w:rFonts w:eastAsia="Calibri" w:cs="Arial"/>
        </w:rPr>
        <w:t xml:space="preserve"> </w:t>
      </w:r>
      <w:r w:rsidR="002E7FB3" w:rsidRPr="009400A8">
        <w:rPr>
          <w:rFonts w:eastAsia="Calibri" w:cs="Arial"/>
        </w:rPr>
        <w:t xml:space="preserve">po </w:t>
      </w:r>
      <w:r w:rsidR="00CD7C0E" w:rsidRPr="009400A8">
        <w:rPr>
          <w:rFonts w:eastAsia="Calibri" w:cs="Arial"/>
        </w:rPr>
        <w:t xml:space="preserve">končni </w:t>
      </w:r>
      <w:r w:rsidR="009400A8" w:rsidRPr="009400A8">
        <w:rPr>
          <w:rFonts w:eastAsia="Calibri" w:cs="Arial"/>
        </w:rPr>
        <w:t xml:space="preserve">člena te pogodbe, </w:t>
      </w:r>
      <w:r w:rsidR="007C2E0B" w:rsidRPr="009400A8">
        <w:rPr>
          <w:rFonts w:eastAsia="Calibri" w:cs="Arial"/>
        </w:rPr>
        <w:t>naročniku izročiti zavarovanje</w:t>
      </w:r>
      <w:r w:rsidR="007C2E0B" w:rsidRPr="002E7FB3">
        <w:rPr>
          <w:rFonts w:eastAsia="Calibri" w:cs="Arial"/>
        </w:rPr>
        <w:t xml:space="preserve"> za</w:t>
      </w:r>
      <w:r w:rsidR="007C2E0B" w:rsidRPr="004815EE">
        <w:rPr>
          <w:rFonts w:eastAsia="Calibri" w:cs="Arial"/>
        </w:rPr>
        <w:t xml:space="preserve"> </w:t>
      </w:r>
      <w:r w:rsidR="00080F0D">
        <w:rPr>
          <w:rFonts w:eastAsia="Calibri" w:cs="Arial"/>
        </w:rPr>
        <w:t xml:space="preserve">odpravo napak v garancijskem </w:t>
      </w:r>
      <w:r w:rsidR="00080F0D" w:rsidRPr="009D7482">
        <w:rPr>
          <w:rFonts w:eastAsia="Calibri" w:cs="Arial"/>
        </w:rPr>
        <w:t>roku</w:t>
      </w:r>
      <w:r w:rsidR="007C2E0B" w:rsidRPr="009D7482">
        <w:rPr>
          <w:rFonts w:eastAsia="Calibri" w:cs="Arial"/>
        </w:rPr>
        <w:t xml:space="preserve"> v višini</w:t>
      </w:r>
      <w:r w:rsidR="007C2E0B" w:rsidRPr="00570606">
        <w:rPr>
          <w:rFonts w:eastAsia="Calibri" w:cs="Arial"/>
          <w:b/>
        </w:rPr>
        <w:t xml:space="preserve"> </w:t>
      </w:r>
      <w:r w:rsidR="0001741D" w:rsidRPr="00F74608">
        <w:rPr>
          <w:rFonts w:eastAsia="Calibri" w:cs="Arial"/>
        </w:rPr>
        <w:t>5</w:t>
      </w:r>
      <w:r w:rsidR="007C2E0B" w:rsidRPr="00F74608">
        <w:rPr>
          <w:rFonts w:eastAsia="Calibri" w:cs="Arial"/>
        </w:rPr>
        <w:t> %</w:t>
      </w:r>
      <w:r w:rsidR="0001741D" w:rsidRPr="00F74608">
        <w:rPr>
          <w:rFonts w:eastAsia="Calibri" w:cs="Arial"/>
        </w:rPr>
        <w:t xml:space="preserve"> (p</w:t>
      </w:r>
      <w:r w:rsidR="007C2E0B" w:rsidRPr="00F74608">
        <w:rPr>
          <w:rFonts w:eastAsia="Calibri" w:cs="Arial"/>
        </w:rPr>
        <w:t>etih odstotkov)</w:t>
      </w:r>
      <w:r w:rsidR="00080F0D" w:rsidRPr="00F74608">
        <w:rPr>
          <w:rFonts w:eastAsia="Calibri" w:cs="Arial"/>
        </w:rPr>
        <w:t xml:space="preserve"> od</w:t>
      </w:r>
      <w:r w:rsidR="007C2E0B" w:rsidRPr="0023309C">
        <w:rPr>
          <w:rFonts w:eastAsia="Calibri" w:cs="Arial"/>
        </w:rPr>
        <w:t xml:space="preserve"> skupne pogodbene vrednosti z DDV</w:t>
      </w:r>
      <w:r w:rsidR="00570606">
        <w:rPr>
          <w:rFonts w:eastAsia="Calibri" w:cs="Arial"/>
        </w:rPr>
        <w:t>,</w:t>
      </w:r>
      <w:r w:rsidR="003C1FBE" w:rsidRPr="00DF650F">
        <w:rPr>
          <w:rFonts w:eastAsia="Calibri" w:cs="Arial"/>
        </w:rPr>
        <w:t xml:space="preserve"> za obdobje splošnega garancijskega roka 24</w:t>
      </w:r>
      <w:r w:rsidR="003C1FBE">
        <w:rPr>
          <w:rFonts w:eastAsia="Calibri" w:cs="Arial"/>
        </w:rPr>
        <w:t xml:space="preserve"> mesecev</w:t>
      </w:r>
      <w:r w:rsidR="007C2E0B" w:rsidRPr="004815EE">
        <w:rPr>
          <w:rFonts w:eastAsia="Calibri" w:cs="Arial"/>
        </w:rPr>
        <w:t>.</w:t>
      </w:r>
      <w:r w:rsidR="007C2E0B">
        <w:rPr>
          <w:rFonts w:eastAsia="Calibri" w:cs="Arial"/>
        </w:rPr>
        <w:t xml:space="preserve"> </w:t>
      </w:r>
      <w:r w:rsidR="0001741D">
        <w:rPr>
          <w:rFonts w:eastAsia="Calibri" w:cs="Arial"/>
        </w:rPr>
        <w:t xml:space="preserve">Zavarovanje mora biti brezpogojno in plačljivo na prvi poziv. </w:t>
      </w:r>
      <w:r>
        <w:rPr>
          <w:rFonts w:eastAsia="Calibri" w:cs="Arial"/>
        </w:rPr>
        <w:t>Dobavitelj</w:t>
      </w:r>
      <w:r w:rsidR="0001741D" w:rsidRPr="002D220A">
        <w:rPr>
          <w:rFonts w:eastAsia="Calibri" w:cs="Arial"/>
        </w:rPr>
        <w:t xml:space="preserve"> lahko predloži bančno garancijo ali kavcijsko zavarovanje</w:t>
      </w:r>
      <w:r w:rsidR="007C2E0B" w:rsidRPr="002D220A">
        <w:rPr>
          <w:rFonts w:eastAsia="Calibri" w:cs="Arial"/>
        </w:rPr>
        <w:t>.</w:t>
      </w:r>
    </w:p>
    <w:p w14:paraId="10D99004" w14:textId="0576B223" w:rsidR="00A37EDD" w:rsidRDefault="00A37EDD" w:rsidP="00F87249">
      <w:pPr>
        <w:spacing w:line="260" w:lineRule="atLeast"/>
        <w:jc w:val="both"/>
        <w:rPr>
          <w:rFonts w:eastAsia="Calibri" w:cs="Arial"/>
        </w:rPr>
      </w:pPr>
    </w:p>
    <w:p w14:paraId="359CA389" w14:textId="1465EBD0" w:rsidR="00A37EDD" w:rsidRDefault="00A37EDD" w:rsidP="00F87249">
      <w:pPr>
        <w:spacing w:line="260" w:lineRule="atLeast"/>
        <w:jc w:val="both"/>
      </w:pPr>
      <w:r>
        <w:t>Naročnik bo unovčil zavarovanje za odpravo napak v garancijskem roku v primeru, če izbrani ponudnik ne bo izvrševal garancijskih obveznosti v rokih in na način, kot je to opredeljeno v tej pogodbi.</w:t>
      </w:r>
    </w:p>
    <w:p w14:paraId="25145711" w14:textId="77777777" w:rsidR="00A37EDD" w:rsidRDefault="00A37EDD" w:rsidP="00F87249">
      <w:pPr>
        <w:spacing w:line="260" w:lineRule="atLeast"/>
        <w:jc w:val="both"/>
        <w:rPr>
          <w:rFonts w:eastAsia="Calibri" w:cs="Arial"/>
        </w:rPr>
      </w:pPr>
    </w:p>
    <w:p w14:paraId="17EE94B2" w14:textId="74DDBEFD" w:rsidR="0001741D" w:rsidRDefault="00F74608" w:rsidP="00F87249">
      <w:pPr>
        <w:pStyle w:val="pogodbaleni"/>
        <w:numPr>
          <w:ilvl w:val="0"/>
          <w:numId w:val="13"/>
        </w:numPr>
        <w:spacing w:before="0" w:after="0" w:line="260" w:lineRule="atLeast"/>
        <w:ind w:left="360"/>
        <w:rPr>
          <w:rFonts w:cs="Arial"/>
        </w:rPr>
      </w:pPr>
      <w:r>
        <w:rPr>
          <w:rFonts w:cs="Arial"/>
        </w:rPr>
        <w:t>č</w:t>
      </w:r>
      <w:r w:rsidR="0001741D">
        <w:rPr>
          <w:rFonts w:cs="Arial"/>
        </w:rPr>
        <w:t>len</w:t>
      </w:r>
    </w:p>
    <w:p w14:paraId="4F90AB3E" w14:textId="77777777" w:rsidR="00160804" w:rsidRDefault="00160804" w:rsidP="00F87249">
      <w:pPr>
        <w:spacing w:line="260" w:lineRule="atLeast"/>
        <w:jc w:val="both"/>
        <w:rPr>
          <w:rFonts w:eastAsia="Calibri" w:cs="Arial"/>
        </w:rPr>
      </w:pPr>
    </w:p>
    <w:p w14:paraId="6749F571" w14:textId="07280C3E" w:rsidR="00D15374" w:rsidRPr="006D0F06" w:rsidRDefault="00AE7330" w:rsidP="00F87249">
      <w:pPr>
        <w:spacing w:line="260" w:lineRule="atLeast"/>
        <w:jc w:val="both"/>
        <w:rPr>
          <w:rFonts w:eastAsia="Calibri" w:cs="Arial"/>
        </w:rPr>
      </w:pPr>
      <w:r>
        <w:rPr>
          <w:rFonts w:eastAsia="Calibri" w:cs="Arial"/>
        </w:rPr>
        <w:t xml:space="preserve">Če </w:t>
      </w:r>
      <w:r w:rsidR="00E53E47">
        <w:rPr>
          <w:rFonts w:eastAsia="Calibri" w:cs="Arial"/>
        </w:rPr>
        <w:t>dobavitelj</w:t>
      </w:r>
      <w:r>
        <w:rPr>
          <w:rFonts w:eastAsia="Calibri" w:cs="Arial"/>
        </w:rPr>
        <w:t xml:space="preserve"> ne predloži zahtevanega zavarovanja za odpravo napak </w:t>
      </w:r>
      <w:r w:rsidR="001848EE">
        <w:rPr>
          <w:rFonts w:eastAsia="Calibri" w:cs="Arial"/>
        </w:rPr>
        <w:t xml:space="preserve">v garancijskem roku iz prvega odstavka 18. člena te pogodbe, </w:t>
      </w:r>
      <w:r>
        <w:rPr>
          <w:rFonts w:eastAsia="Calibri" w:cs="Arial"/>
        </w:rPr>
        <w:t xml:space="preserve">naročnik </w:t>
      </w:r>
      <w:r w:rsidRPr="006D0F06">
        <w:rPr>
          <w:rFonts w:eastAsia="Calibri" w:cs="Arial"/>
        </w:rPr>
        <w:t xml:space="preserve">unovči </w:t>
      </w:r>
      <w:r>
        <w:rPr>
          <w:rFonts w:eastAsia="Calibri" w:cs="Arial"/>
        </w:rPr>
        <w:t>zavarovanje</w:t>
      </w:r>
      <w:r w:rsidRPr="006D0F06">
        <w:rPr>
          <w:rFonts w:eastAsia="Calibri" w:cs="Arial"/>
        </w:rPr>
        <w:t xml:space="preserve"> za dobro izvedbo pogodbenih obveznosti.</w:t>
      </w:r>
    </w:p>
    <w:p w14:paraId="5698BECD" w14:textId="71CB0E1A" w:rsidR="00AE7330" w:rsidRPr="006D0F06" w:rsidRDefault="00AE7330" w:rsidP="00F87249">
      <w:pPr>
        <w:spacing w:line="260" w:lineRule="atLeast"/>
        <w:jc w:val="both"/>
        <w:rPr>
          <w:rFonts w:eastAsia="Calibri" w:cs="Arial"/>
        </w:rPr>
      </w:pPr>
      <w:r w:rsidRPr="001D311F">
        <w:rPr>
          <w:rFonts w:eastAsia="Calibri" w:cs="Arial"/>
        </w:rPr>
        <w:lastRenderedPageBreak/>
        <w:t>Če izda banka ali zavarovalnica zavarovanje z izjav</w:t>
      </w:r>
      <w:r w:rsidR="00064758" w:rsidRPr="001D311F">
        <w:rPr>
          <w:rFonts w:eastAsia="Calibri" w:cs="Arial"/>
        </w:rPr>
        <w:t>o, ki odstopa od zahtev naročnika</w:t>
      </w:r>
      <w:r w:rsidRPr="001D311F">
        <w:rPr>
          <w:rFonts w:eastAsia="Calibri" w:cs="Arial"/>
        </w:rPr>
        <w:t>, bo naročnik štel, da ni ustrezna.</w:t>
      </w:r>
    </w:p>
    <w:p w14:paraId="5C3FF154" w14:textId="77777777" w:rsidR="00AE7330" w:rsidRDefault="00AE7330" w:rsidP="00F87249">
      <w:pPr>
        <w:pStyle w:val="Telobesedila-zamik"/>
        <w:spacing w:after="0" w:line="260" w:lineRule="atLeast"/>
        <w:ind w:left="0"/>
        <w:rPr>
          <w:rFonts w:cs="Arial"/>
        </w:rPr>
      </w:pPr>
    </w:p>
    <w:p w14:paraId="1C1A1C3A" w14:textId="78EBE705" w:rsidR="00AE7330" w:rsidRDefault="00AE7330" w:rsidP="00F87249">
      <w:pPr>
        <w:pStyle w:val="Telobesedila-zamik"/>
        <w:spacing w:after="0" w:line="260" w:lineRule="atLeast"/>
        <w:ind w:left="0"/>
        <w:jc w:val="both"/>
        <w:rPr>
          <w:rFonts w:cs="Arial"/>
        </w:rPr>
      </w:pPr>
      <w:r>
        <w:rPr>
          <w:rFonts w:cs="Arial"/>
        </w:rPr>
        <w:t>Pred potekom garancijske dobe bosta pogodbeni stranki opravili in ugotovili stanje izvedenih del in pregledali morebitne še odprte reklamacije ter po potrebi dogovorili podaljšanje finančnega zavarovanja za odpravo napak v garancijski dobi.</w:t>
      </w:r>
    </w:p>
    <w:p w14:paraId="3E0B0CE7" w14:textId="7412812B" w:rsidR="00C84962" w:rsidRDefault="00C84962" w:rsidP="00F87249">
      <w:pPr>
        <w:pStyle w:val="Telobesedila-zamik"/>
        <w:spacing w:after="0" w:line="260" w:lineRule="atLeast"/>
        <w:ind w:left="0"/>
        <w:jc w:val="both"/>
        <w:rPr>
          <w:rFonts w:cs="Arial"/>
        </w:rPr>
      </w:pPr>
    </w:p>
    <w:p w14:paraId="4F6F589F" w14:textId="77777777" w:rsidR="00E525F3" w:rsidRDefault="00E525F3" w:rsidP="00F87249">
      <w:pPr>
        <w:pStyle w:val="Telobesedila-zamik"/>
        <w:spacing w:after="0" w:line="260" w:lineRule="atLeast"/>
        <w:ind w:left="0"/>
        <w:jc w:val="both"/>
        <w:rPr>
          <w:rFonts w:cs="Arial"/>
        </w:rPr>
      </w:pPr>
    </w:p>
    <w:p w14:paraId="3E605D5B" w14:textId="472A0387" w:rsidR="004F239E" w:rsidRDefault="004F239E"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r w:rsidRPr="00517045">
        <w:rPr>
          <w:rFonts w:ascii="Arial" w:hAnsi="Arial" w:cs="Arial"/>
          <w:b/>
          <w:sz w:val="20"/>
        </w:rPr>
        <w:t>GARANCIJA</w:t>
      </w:r>
    </w:p>
    <w:p w14:paraId="31D6219E" w14:textId="77777777" w:rsidR="002457B2" w:rsidRDefault="002457B2"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948"/>
        <w:jc w:val="left"/>
        <w:rPr>
          <w:rFonts w:ascii="Arial" w:hAnsi="Arial" w:cs="Arial"/>
          <w:b/>
          <w:sz w:val="20"/>
        </w:rPr>
      </w:pPr>
    </w:p>
    <w:p w14:paraId="60609E91" w14:textId="77777777" w:rsidR="004F239E" w:rsidRPr="004F239E" w:rsidRDefault="004F239E" w:rsidP="00F87249">
      <w:pPr>
        <w:pStyle w:val="pogodbaleni"/>
        <w:numPr>
          <w:ilvl w:val="0"/>
          <w:numId w:val="13"/>
        </w:numPr>
        <w:spacing w:before="0" w:after="0" w:line="260" w:lineRule="atLeast"/>
        <w:ind w:left="360"/>
        <w:rPr>
          <w:rFonts w:cs="Arial"/>
          <w:szCs w:val="20"/>
        </w:rPr>
      </w:pPr>
      <w:r w:rsidRPr="004F239E">
        <w:rPr>
          <w:rFonts w:cs="Arial"/>
          <w:szCs w:val="20"/>
        </w:rPr>
        <w:t>člen</w:t>
      </w:r>
    </w:p>
    <w:p w14:paraId="191DEFCF" w14:textId="77777777" w:rsidR="00160804" w:rsidRDefault="00160804" w:rsidP="00F87249">
      <w:pPr>
        <w:pStyle w:val="Telobesedila-zamik"/>
        <w:spacing w:after="0" w:line="260" w:lineRule="atLeast"/>
        <w:ind w:left="0"/>
        <w:jc w:val="both"/>
        <w:rPr>
          <w:rFonts w:cs="Arial"/>
        </w:rPr>
      </w:pPr>
    </w:p>
    <w:p w14:paraId="7C2A401D" w14:textId="7C064F52" w:rsidR="004F239E" w:rsidRPr="00C606FF" w:rsidRDefault="00C606FF" w:rsidP="00F87249">
      <w:pPr>
        <w:pStyle w:val="Telobesedila-zamik"/>
        <w:spacing w:after="0" w:line="260" w:lineRule="atLeast"/>
        <w:ind w:left="0"/>
        <w:jc w:val="both"/>
        <w:rPr>
          <w:rFonts w:cs="Arial"/>
        </w:rPr>
      </w:pPr>
      <w:r w:rsidRPr="005C30FC">
        <w:rPr>
          <w:rFonts w:cs="Arial"/>
        </w:rPr>
        <w:t>V primeru, da se v garancijski dobi</w:t>
      </w:r>
      <w:r>
        <w:rPr>
          <w:rFonts w:cs="Arial"/>
        </w:rPr>
        <w:t xml:space="preserve"> (24 mesecev)</w:t>
      </w:r>
      <w:r w:rsidRPr="005C30FC">
        <w:rPr>
          <w:rFonts w:cs="Arial"/>
        </w:rPr>
        <w:t xml:space="preserve"> pojavi napaka zaradi nesolidnega dela ali materiala</w:t>
      </w:r>
      <w:r w:rsidR="00E525F3">
        <w:rPr>
          <w:rFonts w:cs="Arial"/>
        </w:rPr>
        <w:t xml:space="preserve"> oz. naprave</w:t>
      </w:r>
      <w:r w:rsidRPr="005C30FC">
        <w:rPr>
          <w:rFonts w:cs="Arial"/>
        </w:rPr>
        <w:t xml:space="preserve">, jo mora </w:t>
      </w:r>
      <w:r w:rsidR="00E53E47">
        <w:rPr>
          <w:rFonts w:cs="Arial"/>
        </w:rPr>
        <w:t>dobavitelj</w:t>
      </w:r>
      <w:r w:rsidRPr="005C30FC">
        <w:rPr>
          <w:rFonts w:cs="Arial"/>
        </w:rPr>
        <w:t xml:space="preserve"> odpraviti na svoje stroške v primernem roku potem, ko ga naročnik obvesti o nastali napaki.</w:t>
      </w:r>
      <w:r>
        <w:rPr>
          <w:rFonts w:cs="Arial"/>
        </w:rPr>
        <w:t xml:space="preserve"> </w:t>
      </w:r>
      <w:r w:rsidR="004F239E" w:rsidRPr="00517045">
        <w:rPr>
          <w:rFonts w:cs="Arial"/>
          <w:szCs w:val="20"/>
        </w:rPr>
        <w:t>Garancijski rok začne teči z dnem uspešno izvedene primopredaje pogodbenih del.</w:t>
      </w:r>
      <w:r w:rsidR="00835B2B">
        <w:rPr>
          <w:rFonts w:cs="Arial"/>
          <w:szCs w:val="20"/>
        </w:rPr>
        <w:t xml:space="preserve"> </w:t>
      </w:r>
      <w:r w:rsidR="006318DE">
        <w:rPr>
          <w:rFonts w:cs="Arial"/>
          <w:szCs w:val="20"/>
        </w:rPr>
        <w:t>Če</w:t>
      </w:r>
      <w:r w:rsidR="004F239E" w:rsidRPr="00517045">
        <w:rPr>
          <w:rFonts w:cs="Arial"/>
          <w:szCs w:val="20"/>
        </w:rPr>
        <w:t xml:space="preserve"> bo v garancijskem roku zaradi odprave reklamirane pomanjkljivosti izvršeno določeno popravilo ali bo zamenjan določen material ali del opreme</w:t>
      </w:r>
      <w:r w:rsidR="00E525F3">
        <w:rPr>
          <w:rFonts w:cs="Arial"/>
          <w:szCs w:val="20"/>
        </w:rPr>
        <w:t xml:space="preserve"> oz. naprave</w:t>
      </w:r>
      <w:r w:rsidR="004F239E" w:rsidRPr="00517045">
        <w:rPr>
          <w:rFonts w:cs="Arial"/>
          <w:szCs w:val="20"/>
        </w:rPr>
        <w:t xml:space="preserve">, </w:t>
      </w:r>
      <w:r w:rsidR="009C7A13">
        <w:rPr>
          <w:rFonts w:cs="Arial"/>
          <w:szCs w:val="20"/>
        </w:rPr>
        <w:t>zač</w:t>
      </w:r>
      <w:r w:rsidR="004F239E" w:rsidRPr="00517045">
        <w:rPr>
          <w:rFonts w:cs="Arial"/>
          <w:szCs w:val="20"/>
        </w:rPr>
        <w:t>ne teči garancijski rok znova od zapisniškega prevzema reklamiranih del</w:t>
      </w:r>
      <w:r w:rsidR="009C7A13">
        <w:rPr>
          <w:rFonts w:cs="Arial"/>
          <w:szCs w:val="20"/>
        </w:rPr>
        <w:t xml:space="preserve"> kot celote</w:t>
      </w:r>
      <w:r w:rsidR="004F239E" w:rsidRPr="00517045">
        <w:rPr>
          <w:rFonts w:cs="Arial"/>
          <w:szCs w:val="20"/>
        </w:rPr>
        <w:t>, v kater</w:t>
      </w:r>
      <w:r w:rsidR="00065D10">
        <w:rPr>
          <w:rFonts w:cs="Arial"/>
          <w:szCs w:val="20"/>
        </w:rPr>
        <w:t>o</w:t>
      </w:r>
      <w:r w:rsidR="004F239E" w:rsidRPr="00517045">
        <w:rPr>
          <w:rFonts w:cs="Arial"/>
          <w:szCs w:val="20"/>
        </w:rPr>
        <w:t xml:space="preserve"> </w:t>
      </w:r>
      <w:r w:rsidR="00065D10" w:rsidRPr="00517045">
        <w:rPr>
          <w:rFonts w:cs="Arial"/>
          <w:szCs w:val="20"/>
        </w:rPr>
        <w:t xml:space="preserve">sodi </w:t>
      </w:r>
      <w:r w:rsidR="004F239E" w:rsidRPr="00517045">
        <w:rPr>
          <w:rFonts w:cs="Arial"/>
          <w:szCs w:val="20"/>
        </w:rPr>
        <w:t>to popravilo.</w:t>
      </w:r>
    </w:p>
    <w:p w14:paraId="7BEA82DB" w14:textId="77777777" w:rsidR="004F239E" w:rsidRPr="00517045" w:rsidRDefault="004F239E" w:rsidP="00F87249">
      <w:pPr>
        <w:spacing w:line="260" w:lineRule="atLeast"/>
        <w:jc w:val="both"/>
        <w:rPr>
          <w:rFonts w:cs="Arial"/>
          <w:szCs w:val="20"/>
        </w:rPr>
      </w:pPr>
    </w:p>
    <w:p w14:paraId="6EAB022B" w14:textId="7468D799" w:rsidR="004F239E" w:rsidRPr="00517045" w:rsidRDefault="00E53E47" w:rsidP="00F87249">
      <w:pPr>
        <w:spacing w:line="260" w:lineRule="atLeast"/>
        <w:jc w:val="both"/>
        <w:rPr>
          <w:rFonts w:cs="Arial"/>
          <w:szCs w:val="20"/>
        </w:rPr>
      </w:pPr>
      <w:r>
        <w:rPr>
          <w:rFonts w:cs="Arial"/>
          <w:szCs w:val="20"/>
        </w:rPr>
        <w:t>Dobavitelj</w:t>
      </w:r>
      <w:r w:rsidR="004F239E" w:rsidRPr="00517045">
        <w:rPr>
          <w:rFonts w:cs="Arial"/>
          <w:szCs w:val="20"/>
        </w:rPr>
        <w:t xml:space="preserve"> je dolžan na svoje stroške</w:t>
      </w:r>
      <w:r w:rsidR="00065D10">
        <w:rPr>
          <w:rFonts w:cs="Arial"/>
          <w:szCs w:val="20"/>
        </w:rPr>
        <w:t xml:space="preserve"> in</w:t>
      </w:r>
      <w:r w:rsidR="004F239E" w:rsidRPr="00517045">
        <w:rPr>
          <w:rFonts w:cs="Arial"/>
          <w:szCs w:val="20"/>
        </w:rPr>
        <w:t xml:space="preserve"> v zakonskem roku odpraviti vse pomanjkljivosti, za katere jamči in ki se pokažejo med garancijskim rokom.</w:t>
      </w:r>
      <w:r w:rsidR="00835B2B">
        <w:rPr>
          <w:rFonts w:cs="Arial"/>
          <w:szCs w:val="20"/>
        </w:rPr>
        <w:t xml:space="preserve"> </w:t>
      </w:r>
      <w:r w:rsidR="004F239E" w:rsidRPr="00517045">
        <w:rPr>
          <w:rFonts w:cs="Arial"/>
          <w:szCs w:val="20"/>
        </w:rPr>
        <w:t>Naročnik bo v garancijskem roku v skladu z garancijskimi pogoji ter navodili za vzdrževanje in uporabo zagotovil potrebno vzdrževanje.</w:t>
      </w:r>
    </w:p>
    <w:bookmarkEnd w:id="10"/>
    <w:p w14:paraId="109E1342" w14:textId="66824915" w:rsidR="002457B2" w:rsidRDefault="002457B2" w:rsidP="00F87249">
      <w:pPr>
        <w:spacing w:line="260" w:lineRule="atLeast"/>
        <w:jc w:val="both"/>
        <w:rPr>
          <w:rFonts w:cs="Arial"/>
        </w:rPr>
      </w:pPr>
    </w:p>
    <w:p w14:paraId="5C8BF2DA" w14:textId="77777777" w:rsidR="00C70676" w:rsidRDefault="00C70676" w:rsidP="00F87249">
      <w:pPr>
        <w:spacing w:line="260" w:lineRule="atLeast"/>
        <w:jc w:val="both"/>
        <w:rPr>
          <w:rFonts w:cs="Arial"/>
        </w:rPr>
      </w:pPr>
    </w:p>
    <w:p w14:paraId="473F2E2A" w14:textId="77777777" w:rsidR="00030837" w:rsidRPr="00510D51" w:rsidRDefault="0050554A"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284" w:firstLine="0"/>
        <w:jc w:val="left"/>
        <w:rPr>
          <w:rFonts w:ascii="Arial" w:hAnsi="Arial" w:cs="Arial"/>
          <w:b/>
          <w:sz w:val="20"/>
        </w:rPr>
      </w:pPr>
      <w:r>
        <w:rPr>
          <w:rFonts w:ascii="Arial" w:hAnsi="Arial" w:cs="Arial"/>
          <w:b/>
          <w:sz w:val="20"/>
        </w:rPr>
        <w:t xml:space="preserve"> </w:t>
      </w:r>
      <w:r w:rsidR="00E27DA8">
        <w:rPr>
          <w:rFonts w:ascii="Arial" w:hAnsi="Arial" w:cs="Arial"/>
          <w:b/>
          <w:sz w:val="20"/>
        </w:rPr>
        <w:t>PROT</w:t>
      </w:r>
      <w:r w:rsidR="00E27DA8" w:rsidRPr="004A6331">
        <w:rPr>
          <w:rFonts w:ascii="Arial" w:hAnsi="Arial" w:cs="Arial"/>
          <w:b/>
          <w:sz w:val="20"/>
        </w:rPr>
        <w:t>I</w:t>
      </w:r>
      <w:r w:rsidR="002A1A75" w:rsidRPr="00510D51">
        <w:rPr>
          <w:rFonts w:ascii="Arial" w:hAnsi="Arial" w:cs="Arial"/>
          <w:b/>
          <w:sz w:val="20"/>
        </w:rPr>
        <w:t>KORUPCIJSKA KLAVZULA</w:t>
      </w:r>
    </w:p>
    <w:p w14:paraId="5DDAD69A" w14:textId="77777777" w:rsidR="002A1A75" w:rsidRDefault="002A1A75" w:rsidP="00F87249">
      <w:pPr>
        <w:pStyle w:val="pogodbaleni"/>
        <w:spacing w:before="0" w:after="0" w:line="260" w:lineRule="atLeast"/>
        <w:jc w:val="left"/>
        <w:rPr>
          <w:rFonts w:cs="Arial"/>
          <w:color w:val="000000"/>
          <w:szCs w:val="20"/>
        </w:rPr>
      </w:pPr>
    </w:p>
    <w:p w14:paraId="2F67A784" w14:textId="77777777" w:rsidR="00901F78" w:rsidRPr="00901F78" w:rsidRDefault="00901F78" w:rsidP="00F87249">
      <w:pPr>
        <w:pStyle w:val="pogodbaleni"/>
        <w:numPr>
          <w:ilvl w:val="0"/>
          <w:numId w:val="13"/>
        </w:numPr>
        <w:spacing w:before="0" w:after="0" w:line="260" w:lineRule="atLeast"/>
        <w:ind w:left="360"/>
      </w:pPr>
      <w:r>
        <w:t>člen</w:t>
      </w:r>
    </w:p>
    <w:p w14:paraId="607760D8" w14:textId="77777777" w:rsidR="009926D3" w:rsidRDefault="009926D3" w:rsidP="00F87249">
      <w:pPr>
        <w:numPr>
          <w:ilvl w:val="12"/>
          <w:numId w:val="0"/>
        </w:numPr>
        <w:spacing w:line="260" w:lineRule="atLeast"/>
        <w:jc w:val="both"/>
        <w:rPr>
          <w:rFonts w:cs="Arial"/>
          <w:color w:val="000000"/>
          <w:szCs w:val="20"/>
        </w:rPr>
      </w:pPr>
    </w:p>
    <w:p w14:paraId="22573EED" w14:textId="370F492F" w:rsidR="002A1A75" w:rsidRPr="00510D51" w:rsidRDefault="00C24AC9" w:rsidP="00F87249">
      <w:pPr>
        <w:numPr>
          <w:ilvl w:val="12"/>
          <w:numId w:val="0"/>
        </w:numPr>
        <w:spacing w:line="260" w:lineRule="atLeast"/>
        <w:jc w:val="both"/>
        <w:rPr>
          <w:rFonts w:cs="Arial"/>
          <w:color w:val="000000"/>
          <w:szCs w:val="20"/>
        </w:rPr>
      </w:pPr>
      <w:r>
        <w:rPr>
          <w:rFonts w:cs="Arial"/>
          <w:color w:val="000000"/>
          <w:szCs w:val="20"/>
        </w:rPr>
        <w:t>V primeru, da</w:t>
      </w:r>
      <w:r w:rsidR="00791CAC">
        <w:rPr>
          <w:rFonts w:cs="Arial"/>
          <w:color w:val="000000"/>
          <w:szCs w:val="20"/>
        </w:rPr>
        <w:t xml:space="preserve"> </w:t>
      </w:r>
      <w:r w:rsidR="002A1A75" w:rsidRPr="00510D51">
        <w:rPr>
          <w:rFonts w:cs="Arial"/>
          <w:color w:val="000000"/>
          <w:szCs w:val="20"/>
        </w:rPr>
        <w:t>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815C2F9" w14:textId="77777777" w:rsidR="002A1A75" w:rsidRPr="00510D51" w:rsidRDefault="002A1A75" w:rsidP="00F87249">
      <w:pPr>
        <w:numPr>
          <w:ilvl w:val="12"/>
          <w:numId w:val="0"/>
        </w:numPr>
        <w:spacing w:line="260" w:lineRule="atLeast"/>
        <w:jc w:val="both"/>
        <w:rPr>
          <w:rFonts w:cs="Arial"/>
          <w:color w:val="000000"/>
          <w:szCs w:val="20"/>
        </w:rPr>
      </w:pPr>
    </w:p>
    <w:p w14:paraId="45E578C3" w14:textId="77777777" w:rsidR="002A1A75" w:rsidRDefault="002A1A75" w:rsidP="00F87249">
      <w:pPr>
        <w:numPr>
          <w:ilvl w:val="12"/>
          <w:numId w:val="0"/>
        </w:numPr>
        <w:spacing w:line="260" w:lineRule="atLeast"/>
        <w:jc w:val="both"/>
        <w:rPr>
          <w:rFonts w:cs="Arial"/>
          <w:color w:val="000000"/>
          <w:szCs w:val="20"/>
        </w:rPr>
      </w:pPr>
      <w:r w:rsidRPr="00510D51">
        <w:rPr>
          <w:rFonts w:cs="Arial"/>
          <w:color w:val="000000"/>
          <w:szCs w:val="20"/>
        </w:rPr>
        <w:t xml:space="preserve">Naročnik bo v primeru ugotovitve o domnevnem obstoju dejanskega stanja iz prvega odstavka tega člena ali obvestila Komisije za preprečevanje korupcije ali drugih </w:t>
      </w:r>
      <w:r w:rsidR="00B81A44">
        <w:rPr>
          <w:rFonts w:cs="Arial"/>
          <w:color w:val="000000"/>
          <w:szCs w:val="20"/>
        </w:rPr>
        <w:t xml:space="preserve">pristojnih </w:t>
      </w:r>
      <w:r w:rsidRPr="00510D51">
        <w:rPr>
          <w:rFonts w:cs="Arial"/>
          <w:color w:val="000000"/>
          <w:szCs w:val="20"/>
        </w:rPr>
        <w:t>organov, glede njegovega domnevnega nastanka, pričel z ugotavljanjem pogojev ničnosti pogodbe iz prejšnjega odstavka tega člena oziroma z drugimi ukrepi v skladu s predpisi Republike Slovenije</w:t>
      </w:r>
      <w:r w:rsidR="002D3ADF" w:rsidRPr="00510D51">
        <w:rPr>
          <w:rFonts w:cs="Arial"/>
          <w:color w:val="000000"/>
          <w:szCs w:val="20"/>
        </w:rPr>
        <w:t>.</w:t>
      </w:r>
    </w:p>
    <w:p w14:paraId="15D430A0" w14:textId="56D32986" w:rsidR="00533EDA" w:rsidRDefault="00533EDA" w:rsidP="009279F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7DECDD8E" w14:textId="77777777" w:rsidR="002977B1" w:rsidRPr="00510D51" w:rsidRDefault="002977B1"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588"/>
        <w:jc w:val="left"/>
        <w:rPr>
          <w:rFonts w:ascii="Arial" w:hAnsi="Arial" w:cs="Arial"/>
          <w:b/>
          <w:sz w:val="20"/>
        </w:rPr>
      </w:pPr>
    </w:p>
    <w:p w14:paraId="6C64912E" w14:textId="77777777" w:rsidR="007877AC" w:rsidRPr="00510D51" w:rsidRDefault="00327F48"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426" w:hanging="142"/>
        <w:jc w:val="left"/>
        <w:rPr>
          <w:rFonts w:ascii="Arial" w:hAnsi="Arial" w:cs="Arial"/>
          <w:b/>
          <w:sz w:val="20"/>
        </w:rPr>
      </w:pPr>
      <w:r w:rsidRPr="00510D51">
        <w:rPr>
          <w:rFonts w:ascii="Arial" w:hAnsi="Arial" w:cs="Arial"/>
          <w:b/>
          <w:sz w:val="20"/>
        </w:rPr>
        <w:t>VAR</w:t>
      </w:r>
      <w:r w:rsidR="002A1A75" w:rsidRPr="00510D51">
        <w:rPr>
          <w:rFonts w:ascii="Arial" w:hAnsi="Arial" w:cs="Arial"/>
          <w:b/>
          <w:sz w:val="20"/>
        </w:rPr>
        <w:t>STVO PODATKOV</w:t>
      </w:r>
    </w:p>
    <w:p w14:paraId="69227CEE" w14:textId="77777777" w:rsidR="00030837" w:rsidRPr="00510D51" w:rsidRDefault="00030837"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6B1FB3F7" w14:textId="77777777" w:rsidR="00327F48" w:rsidRPr="009F3D85" w:rsidRDefault="00327F48" w:rsidP="00F87249">
      <w:pPr>
        <w:pStyle w:val="pogodbaleni"/>
        <w:numPr>
          <w:ilvl w:val="0"/>
          <w:numId w:val="13"/>
        </w:numPr>
        <w:spacing w:before="0" w:after="0" w:line="260" w:lineRule="atLeast"/>
        <w:ind w:left="360"/>
        <w:rPr>
          <w:rFonts w:cs="Arial"/>
          <w:color w:val="000000"/>
          <w:szCs w:val="20"/>
        </w:rPr>
      </w:pPr>
      <w:r w:rsidRPr="009F3D85">
        <w:rPr>
          <w:rFonts w:cs="Arial"/>
          <w:color w:val="000000"/>
          <w:szCs w:val="20"/>
        </w:rPr>
        <w:t>člen</w:t>
      </w:r>
    </w:p>
    <w:p w14:paraId="35166AD5" w14:textId="77777777" w:rsidR="009926D3" w:rsidRDefault="009926D3" w:rsidP="00F87249">
      <w:pPr>
        <w:spacing w:line="260" w:lineRule="atLeast"/>
        <w:jc w:val="both"/>
        <w:rPr>
          <w:rFonts w:cs="Arial"/>
        </w:rPr>
      </w:pPr>
    </w:p>
    <w:p w14:paraId="5D938925" w14:textId="77777777" w:rsidR="00574DA6" w:rsidRPr="00574DA6" w:rsidRDefault="00574DA6" w:rsidP="00574DA6">
      <w:pPr>
        <w:suppressAutoHyphens/>
        <w:overflowPunct w:val="0"/>
        <w:autoSpaceDE w:val="0"/>
        <w:spacing w:line="260" w:lineRule="atLeast"/>
        <w:jc w:val="both"/>
        <w:rPr>
          <w:rFonts w:cs="Arial"/>
        </w:rPr>
      </w:pPr>
      <w:r w:rsidRPr="00574DA6">
        <w:rPr>
          <w:rFonts w:cs="Arial"/>
        </w:rPr>
        <w:t>Skladno s predpisi, ki urejajo varstvo osebnih podatkov, se stranke zavezujejo, da morebitnih osebnih podatkov ne bodo uporabljali v nasprotju z določili teh predpisov, ter da bodo zagotavljali pogoje in ukrepe za zagotovitev varstva osebnih podatkov in preprečevali morebitne zlorabe, v smislu določil navedenega zakona.</w:t>
      </w:r>
    </w:p>
    <w:p w14:paraId="00014170" w14:textId="77777777" w:rsidR="00574DA6" w:rsidRPr="00574DA6" w:rsidRDefault="00574DA6" w:rsidP="00574DA6">
      <w:pPr>
        <w:suppressAutoHyphens/>
        <w:overflowPunct w:val="0"/>
        <w:autoSpaceDE w:val="0"/>
        <w:spacing w:line="260" w:lineRule="atLeast"/>
        <w:jc w:val="both"/>
        <w:rPr>
          <w:rFonts w:cs="Arial"/>
        </w:rPr>
      </w:pPr>
    </w:p>
    <w:p w14:paraId="5AAD8ADE" w14:textId="4B3815DE" w:rsidR="002125A4" w:rsidRDefault="00574DA6" w:rsidP="00574DA6">
      <w:pPr>
        <w:suppressAutoHyphens/>
        <w:overflowPunct w:val="0"/>
        <w:autoSpaceDE w:val="0"/>
        <w:spacing w:line="260" w:lineRule="atLeast"/>
        <w:jc w:val="both"/>
        <w:rPr>
          <w:rFonts w:cs="Arial"/>
        </w:rPr>
      </w:pPr>
      <w:r w:rsidRPr="00574DA6">
        <w:rPr>
          <w:rFonts w:cs="Arial"/>
        </w:rPr>
        <w:lastRenderedPageBreak/>
        <w:t>Dobavitelj se je dolžan seznaniti in se ravnati po internih predpisih naročnika in plačnika glede varovanja in zaščite podatkov. Naročnik in plačnik sta dolžna dobavitelja obvestiti o spremembi, dopolnitvi oziroma razveljavitvi svojih internih predpisov glede varovanja in zaščite podatkov.</w:t>
      </w:r>
    </w:p>
    <w:p w14:paraId="73B02B85" w14:textId="77777777" w:rsidR="00574DA6" w:rsidRDefault="00574DA6" w:rsidP="00574DA6">
      <w:pPr>
        <w:suppressAutoHyphens/>
        <w:overflowPunct w:val="0"/>
        <w:autoSpaceDE w:val="0"/>
        <w:spacing w:line="260" w:lineRule="atLeast"/>
        <w:jc w:val="both"/>
        <w:rPr>
          <w:rFonts w:cs="Arial"/>
          <w:szCs w:val="20"/>
          <w:highlight w:val="yellow"/>
          <w:lang w:eastAsia="zh-CN"/>
        </w:rPr>
      </w:pPr>
    </w:p>
    <w:p w14:paraId="7B3805C8" w14:textId="77777777" w:rsidR="007C4F95" w:rsidRPr="00510D51" w:rsidRDefault="007C4F95" w:rsidP="00F87249">
      <w:pPr>
        <w:suppressAutoHyphens/>
        <w:overflowPunct w:val="0"/>
        <w:autoSpaceDE w:val="0"/>
        <w:spacing w:line="260" w:lineRule="atLeast"/>
        <w:jc w:val="both"/>
        <w:rPr>
          <w:rFonts w:cs="Arial"/>
          <w:szCs w:val="20"/>
          <w:highlight w:val="yellow"/>
          <w:lang w:eastAsia="zh-CN"/>
        </w:rPr>
      </w:pPr>
    </w:p>
    <w:p w14:paraId="5F8B7BCE" w14:textId="77777777" w:rsidR="00327F48" w:rsidRPr="00510D51" w:rsidRDefault="0050554A"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426" w:firstLine="0"/>
        <w:jc w:val="left"/>
        <w:rPr>
          <w:rFonts w:ascii="Arial" w:hAnsi="Arial" w:cs="Arial"/>
          <w:b/>
          <w:sz w:val="20"/>
        </w:rPr>
      </w:pPr>
      <w:r>
        <w:rPr>
          <w:rFonts w:ascii="Arial" w:hAnsi="Arial" w:cs="Arial"/>
          <w:b/>
          <w:sz w:val="20"/>
        </w:rPr>
        <w:t xml:space="preserve"> </w:t>
      </w:r>
      <w:r w:rsidR="00327F48" w:rsidRPr="00510D51">
        <w:rPr>
          <w:rFonts w:ascii="Arial" w:hAnsi="Arial" w:cs="Arial"/>
          <w:b/>
          <w:sz w:val="20"/>
        </w:rPr>
        <w:t>SKRBNIK POGODBE</w:t>
      </w:r>
    </w:p>
    <w:p w14:paraId="0519746B" w14:textId="77777777" w:rsidR="00510D51" w:rsidRPr="00510D51" w:rsidRDefault="00510D51"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3C93D389" w14:textId="77777777" w:rsidR="00994EE5" w:rsidRDefault="005514EE" w:rsidP="00F87249">
      <w:pPr>
        <w:pStyle w:val="pogodbaleni"/>
        <w:numPr>
          <w:ilvl w:val="0"/>
          <w:numId w:val="13"/>
        </w:numPr>
        <w:spacing w:before="0" w:after="0" w:line="260" w:lineRule="atLeast"/>
        <w:ind w:left="360"/>
        <w:rPr>
          <w:rFonts w:cs="Arial"/>
          <w:color w:val="000000"/>
          <w:szCs w:val="20"/>
        </w:rPr>
      </w:pPr>
      <w:r w:rsidRPr="00BC349F">
        <w:rPr>
          <w:rFonts w:cs="Arial"/>
        </w:rPr>
        <w:t>člen</w:t>
      </w:r>
    </w:p>
    <w:p w14:paraId="7C73D013" w14:textId="77777777" w:rsidR="00574DA6" w:rsidRDefault="00574DA6" w:rsidP="00F87249">
      <w:pPr>
        <w:numPr>
          <w:ilvl w:val="12"/>
          <w:numId w:val="0"/>
        </w:numPr>
        <w:spacing w:line="260" w:lineRule="atLeast"/>
        <w:rPr>
          <w:rFonts w:cs="Arial"/>
          <w:szCs w:val="20"/>
        </w:rPr>
      </w:pPr>
    </w:p>
    <w:p w14:paraId="44335266" w14:textId="13F7D41F" w:rsidR="00F94134" w:rsidRDefault="00574DA6" w:rsidP="00F87249">
      <w:pPr>
        <w:numPr>
          <w:ilvl w:val="12"/>
          <w:numId w:val="0"/>
        </w:numPr>
        <w:spacing w:line="260" w:lineRule="atLeast"/>
        <w:rPr>
          <w:rFonts w:cs="Arial"/>
          <w:szCs w:val="20"/>
        </w:rPr>
      </w:pPr>
      <w:r w:rsidRPr="00574DA6">
        <w:rPr>
          <w:rFonts w:cs="Arial"/>
          <w:szCs w:val="20"/>
        </w:rPr>
        <w:t xml:space="preserve">Skrbnik te pogodbe na strani naročnika je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sidRPr="00574DA6">
        <w:rPr>
          <w:rFonts w:cs="Arial"/>
          <w:szCs w:val="20"/>
        </w:rPr>
        <w:t xml:space="preserve"> (elektronski naslov: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Pr>
          <w:rFonts w:cs="Arial"/>
        </w:rPr>
        <w:t xml:space="preserve"> </w:t>
      </w:r>
      <w:r w:rsidRPr="00574DA6">
        <w:rPr>
          <w:rFonts w:cs="Arial"/>
          <w:szCs w:val="20"/>
        </w:rPr>
        <w:t>in telefonska številka:</w:t>
      </w:r>
      <w:r>
        <w:rPr>
          <w:rFonts w:cs="Arial"/>
          <w:szCs w:val="20"/>
        </w:rPr>
        <w:t xml:space="preserve">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sidRPr="00574DA6">
        <w:rPr>
          <w:rFonts w:cs="Arial"/>
          <w:szCs w:val="20"/>
        </w:rPr>
        <w:t xml:space="preserve">), na strani </w:t>
      </w:r>
      <w:r>
        <w:rPr>
          <w:rFonts w:cs="Arial"/>
          <w:szCs w:val="20"/>
        </w:rPr>
        <w:t>dobavitelja</w:t>
      </w:r>
      <w:r w:rsidRPr="00574DA6">
        <w:rPr>
          <w:rFonts w:cs="Arial"/>
          <w:szCs w:val="20"/>
        </w:rPr>
        <w:t xml:space="preserve"> pa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sidRPr="00574DA6">
        <w:rPr>
          <w:rFonts w:cs="Arial"/>
          <w:szCs w:val="20"/>
        </w:rPr>
        <w:t xml:space="preserve"> (elektronski naslov:</w:t>
      </w:r>
      <w:r w:rsidRPr="00574DA6">
        <w:rPr>
          <w:rFonts w:cs="Arial"/>
        </w:rPr>
        <w:t xml:space="preserve">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Pr>
          <w:rFonts w:cs="Arial"/>
        </w:rPr>
        <w:t xml:space="preserve"> </w:t>
      </w:r>
      <w:r w:rsidRPr="00574DA6">
        <w:rPr>
          <w:rFonts w:cs="Arial"/>
          <w:szCs w:val="20"/>
        </w:rPr>
        <w:t>in telefonska številka:</w:t>
      </w:r>
      <w:r w:rsidRPr="00574DA6">
        <w:rPr>
          <w:rFonts w:cs="Arial"/>
        </w:rPr>
        <w:t xml:space="preserve"> </w:t>
      </w:r>
      <w:r w:rsidRPr="000A16AD">
        <w:rPr>
          <w:rFonts w:cs="Arial"/>
        </w:rPr>
        <w:fldChar w:fldCharType="begin">
          <w:ffData>
            <w:name w:val="Besedilo2"/>
            <w:enabled/>
            <w:calcOnExit w:val="0"/>
            <w:textInput/>
          </w:ffData>
        </w:fldChar>
      </w:r>
      <w:r w:rsidRPr="000A16AD">
        <w:rPr>
          <w:rFonts w:cs="Arial"/>
        </w:rPr>
        <w:instrText xml:space="preserve"> FORMTEXT </w:instrText>
      </w:r>
      <w:r w:rsidRPr="000A16AD">
        <w:rPr>
          <w:rFonts w:cs="Arial"/>
        </w:rPr>
      </w:r>
      <w:r w:rsidRPr="000A16AD">
        <w:rPr>
          <w:rFonts w:cs="Arial"/>
        </w:rPr>
        <w:fldChar w:fldCharType="separate"/>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noProof/>
        </w:rPr>
        <w:t> </w:t>
      </w:r>
      <w:r w:rsidRPr="000A16AD">
        <w:rPr>
          <w:rFonts w:cs="Arial"/>
        </w:rPr>
        <w:fldChar w:fldCharType="end"/>
      </w:r>
      <w:r w:rsidRPr="00574DA6">
        <w:rPr>
          <w:rFonts w:cs="Arial"/>
          <w:szCs w:val="20"/>
        </w:rPr>
        <w:t>).</w:t>
      </w:r>
    </w:p>
    <w:p w14:paraId="7FECE685" w14:textId="044D3B70" w:rsidR="00791CAC" w:rsidRDefault="00791CAC" w:rsidP="00F87249">
      <w:pPr>
        <w:numPr>
          <w:ilvl w:val="12"/>
          <w:numId w:val="0"/>
        </w:numPr>
        <w:spacing w:line="260" w:lineRule="atLeast"/>
        <w:rPr>
          <w:rFonts w:cs="Arial"/>
          <w:szCs w:val="20"/>
        </w:rPr>
      </w:pPr>
    </w:p>
    <w:p w14:paraId="21EDED57" w14:textId="77777777" w:rsidR="0040236E" w:rsidRPr="00510D51" w:rsidRDefault="0040236E" w:rsidP="00F87249">
      <w:pPr>
        <w:numPr>
          <w:ilvl w:val="12"/>
          <w:numId w:val="0"/>
        </w:numPr>
        <w:spacing w:line="260" w:lineRule="atLeast"/>
        <w:rPr>
          <w:rFonts w:cs="Arial"/>
          <w:szCs w:val="20"/>
        </w:rPr>
      </w:pPr>
    </w:p>
    <w:p w14:paraId="3E5489DB" w14:textId="484B0B81" w:rsidR="003F3348" w:rsidRDefault="0050554A"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426" w:firstLine="0"/>
        <w:jc w:val="left"/>
        <w:rPr>
          <w:rFonts w:ascii="Arial" w:hAnsi="Arial" w:cs="Arial"/>
          <w:b/>
          <w:sz w:val="20"/>
        </w:rPr>
      </w:pPr>
      <w:r>
        <w:rPr>
          <w:rFonts w:ascii="Arial" w:hAnsi="Arial" w:cs="Arial"/>
          <w:b/>
          <w:sz w:val="20"/>
        </w:rPr>
        <w:t xml:space="preserve"> </w:t>
      </w:r>
      <w:r w:rsidR="003769FC" w:rsidRPr="0081022A">
        <w:rPr>
          <w:rFonts w:ascii="Arial" w:hAnsi="Arial" w:cs="Arial"/>
          <w:b/>
          <w:sz w:val="20"/>
        </w:rPr>
        <w:t>VELJAVNOST</w:t>
      </w:r>
      <w:r w:rsidR="001254B4">
        <w:rPr>
          <w:rFonts w:ascii="Arial" w:hAnsi="Arial" w:cs="Arial"/>
          <w:b/>
          <w:sz w:val="20"/>
        </w:rPr>
        <w:t xml:space="preserve"> IN PRENEHANJE POGODBE</w:t>
      </w:r>
      <w:r w:rsidR="003769FC" w:rsidRPr="0081022A">
        <w:rPr>
          <w:rFonts w:ascii="Arial" w:hAnsi="Arial" w:cs="Arial"/>
          <w:b/>
          <w:sz w:val="20"/>
        </w:rPr>
        <w:t xml:space="preserve"> </w:t>
      </w:r>
    </w:p>
    <w:p w14:paraId="0398E1AB" w14:textId="3C122B88" w:rsidR="001254B4" w:rsidRPr="001254B4" w:rsidRDefault="001254B4" w:rsidP="00F87249">
      <w:pPr>
        <w:pStyle w:val="pogodbaleni"/>
        <w:numPr>
          <w:ilvl w:val="0"/>
          <w:numId w:val="13"/>
        </w:numPr>
        <w:spacing w:before="0" w:after="0" w:line="260" w:lineRule="atLeast"/>
        <w:ind w:left="360"/>
        <w:rPr>
          <w:rFonts w:cs="Arial"/>
          <w:color w:val="000000"/>
          <w:szCs w:val="20"/>
        </w:rPr>
      </w:pPr>
      <w:r w:rsidRPr="001254B4">
        <w:rPr>
          <w:rFonts w:cs="Arial"/>
          <w:color w:val="000000"/>
          <w:szCs w:val="20"/>
        </w:rPr>
        <w:t>člen</w:t>
      </w:r>
    </w:p>
    <w:p w14:paraId="323412C7" w14:textId="77777777" w:rsidR="00205DA8" w:rsidRDefault="00205DA8" w:rsidP="00F87249">
      <w:pPr>
        <w:suppressAutoHyphens/>
        <w:overflowPunct w:val="0"/>
        <w:autoSpaceDE w:val="0"/>
        <w:spacing w:line="260" w:lineRule="atLeast"/>
        <w:jc w:val="both"/>
        <w:rPr>
          <w:rFonts w:cs="Arial"/>
          <w:szCs w:val="20"/>
          <w:lang w:eastAsia="zh-CN"/>
        </w:rPr>
      </w:pPr>
    </w:p>
    <w:p w14:paraId="7B54E223" w14:textId="2D827420" w:rsidR="00A31FD5" w:rsidRDefault="001B4EEC" w:rsidP="0074532D">
      <w:pPr>
        <w:suppressAutoHyphens/>
        <w:overflowPunct w:val="0"/>
        <w:autoSpaceDE w:val="0"/>
        <w:spacing w:line="260" w:lineRule="atLeast"/>
        <w:jc w:val="both"/>
        <w:rPr>
          <w:rFonts w:cs="Arial"/>
          <w:szCs w:val="20"/>
          <w:lang w:eastAsia="zh-CN"/>
        </w:rPr>
      </w:pPr>
      <w:r w:rsidRPr="001B4EEC">
        <w:rPr>
          <w:rFonts w:cs="Arial"/>
          <w:szCs w:val="20"/>
          <w:lang w:eastAsia="zh-CN"/>
        </w:rPr>
        <w:t>Stranki te pogodbe sta sporazumni, da začne pogodba veljati</w:t>
      </w:r>
      <w:r>
        <w:rPr>
          <w:rFonts w:cs="Arial"/>
          <w:szCs w:val="20"/>
          <w:lang w:eastAsia="zh-CN"/>
        </w:rPr>
        <w:t xml:space="preserve"> in se uporablja</w:t>
      </w:r>
      <w:r w:rsidRPr="001B4EEC">
        <w:rPr>
          <w:rFonts w:cs="Arial"/>
          <w:szCs w:val="20"/>
          <w:lang w:eastAsia="zh-CN"/>
        </w:rPr>
        <w:t xml:space="preserve"> z dnem obojestranskega podpisa pogodbe, v primeru elektronskega podpisa pogodbe pa z dnem, ko jo obe pogodbeni stranki podpišeta s kvalificiranim elektronskim podpisom, pod pogojem, da dobavitelj naročniku izroči zavarovanje za dobro izvedbo pogodbenih obveznosti iz te pogodbe.</w:t>
      </w:r>
    </w:p>
    <w:p w14:paraId="5C0C5C2D" w14:textId="77777777" w:rsidR="00A44ECC" w:rsidRPr="0074532D" w:rsidRDefault="00A44ECC" w:rsidP="0074532D">
      <w:pPr>
        <w:suppressAutoHyphens/>
        <w:overflowPunct w:val="0"/>
        <w:autoSpaceDE w:val="0"/>
        <w:spacing w:line="260" w:lineRule="atLeast"/>
        <w:jc w:val="both"/>
        <w:rPr>
          <w:rFonts w:cs="Arial"/>
          <w:szCs w:val="20"/>
          <w:lang w:eastAsia="zh-CN"/>
        </w:rPr>
      </w:pPr>
    </w:p>
    <w:p w14:paraId="34A66B6A" w14:textId="77777777" w:rsidR="009A6663" w:rsidRDefault="009A6663" w:rsidP="00F87249">
      <w:pPr>
        <w:pStyle w:val="pogodbaleni"/>
        <w:numPr>
          <w:ilvl w:val="0"/>
          <w:numId w:val="13"/>
        </w:numPr>
        <w:spacing w:before="0" w:after="0" w:line="260" w:lineRule="atLeast"/>
        <w:ind w:left="360"/>
        <w:rPr>
          <w:rFonts w:cs="Arial"/>
          <w:szCs w:val="20"/>
        </w:rPr>
      </w:pPr>
      <w:r>
        <w:rPr>
          <w:rFonts w:cs="Arial"/>
          <w:szCs w:val="20"/>
        </w:rPr>
        <w:t>člen</w:t>
      </w:r>
    </w:p>
    <w:p w14:paraId="1888D090" w14:textId="77777777" w:rsidR="00205DA8" w:rsidRDefault="00205DA8" w:rsidP="00F87249">
      <w:pPr>
        <w:numPr>
          <w:ilvl w:val="12"/>
          <w:numId w:val="0"/>
        </w:numPr>
        <w:spacing w:line="260" w:lineRule="atLeast"/>
        <w:jc w:val="both"/>
        <w:rPr>
          <w:rFonts w:cs="Arial"/>
          <w:szCs w:val="20"/>
        </w:rPr>
      </w:pPr>
    </w:p>
    <w:p w14:paraId="3E9F6DFC" w14:textId="77777777" w:rsidR="00205DA8" w:rsidRPr="00205DA8" w:rsidRDefault="00205DA8" w:rsidP="00205DA8">
      <w:pPr>
        <w:pStyle w:val="BodyText23"/>
        <w:spacing w:line="260" w:lineRule="atLeast"/>
        <w:rPr>
          <w:rFonts w:ascii="Arial" w:hAnsi="Arial" w:cs="Arial"/>
          <w:sz w:val="20"/>
          <w:lang w:eastAsia="en-US"/>
        </w:rPr>
      </w:pPr>
      <w:r w:rsidRPr="00205DA8">
        <w:rPr>
          <w:rFonts w:ascii="Arial" w:hAnsi="Arial" w:cs="Arial"/>
          <w:sz w:val="20"/>
          <w:lang w:eastAsia="en-US"/>
        </w:rPr>
        <w:t>Med veljavnostjo te pogodbe lahko naročnik ali plačnik ne glede na določbe zakona, ki ureja obligacijska razmerja, odstopita od pogodbe v naslednjih okoliščinah:</w:t>
      </w:r>
    </w:p>
    <w:p w14:paraId="054B3B56" w14:textId="682E6FF2" w:rsidR="00205DA8" w:rsidRPr="00205DA8" w:rsidRDefault="00205DA8" w:rsidP="00205DA8">
      <w:pPr>
        <w:pStyle w:val="BodyText23"/>
        <w:numPr>
          <w:ilvl w:val="0"/>
          <w:numId w:val="7"/>
        </w:numPr>
        <w:spacing w:line="260" w:lineRule="atLeast"/>
        <w:rPr>
          <w:rFonts w:ascii="Arial" w:hAnsi="Arial" w:cs="Arial"/>
          <w:sz w:val="20"/>
          <w:lang w:eastAsia="en-US"/>
        </w:rPr>
      </w:pPr>
      <w:r w:rsidRPr="00205DA8">
        <w:rPr>
          <w:rFonts w:ascii="Arial" w:hAnsi="Arial" w:cs="Arial"/>
          <w:sz w:val="20"/>
          <w:lang w:eastAsia="en-US"/>
        </w:rPr>
        <w:t>javno naročilo je bilo bistveno spremenjeno, kar terja nov postopek javnega naročanja,</w:t>
      </w:r>
    </w:p>
    <w:p w14:paraId="322FFD1A" w14:textId="775579E7" w:rsidR="00205DA8" w:rsidRPr="00205DA8" w:rsidRDefault="00205DA8" w:rsidP="00205DA8">
      <w:pPr>
        <w:pStyle w:val="BodyText23"/>
        <w:numPr>
          <w:ilvl w:val="0"/>
          <w:numId w:val="7"/>
        </w:numPr>
        <w:spacing w:line="260" w:lineRule="atLeast"/>
        <w:rPr>
          <w:rFonts w:ascii="Arial" w:hAnsi="Arial" w:cs="Arial"/>
          <w:sz w:val="20"/>
          <w:lang w:eastAsia="en-US"/>
        </w:rPr>
      </w:pPr>
      <w:r w:rsidRPr="00205DA8">
        <w:rPr>
          <w:rFonts w:ascii="Arial" w:hAnsi="Arial" w:cs="Arial"/>
          <w:sz w:val="20"/>
          <w:lang w:eastAsia="en-US"/>
        </w:rPr>
        <w:t xml:space="preserve">v času oddaje javnega naročila je bil </w:t>
      </w:r>
      <w:r>
        <w:rPr>
          <w:rFonts w:ascii="Arial" w:hAnsi="Arial" w:cs="Arial"/>
          <w:sz w:val="20"/>
          <w:lang w:eastAsia="en-US"/>
        </w:rPr>
        <w:t>dobavitelj</w:t>
      </w:r>
      <w:r w:rsidRPr="00205DA8">
        <w:rPr>
          <w:rFonts w:ascii="Arial" w:hAnsi="Arial" w:cs="Arial"/>
          <w:sz w:val="20"/>
          <w:lang w:eastAsia="en-US"/>
        </w:rPr>
        <w:t xml:space="preserve"> v enem od položajev, zaradi katerega bi ga naročnik moral izključiti iz postopka javnega naročanja, pa s tem dejstvom naročnik ni bil seznanjen v postopku javnega naročanja,</w:t>
      </w:r>
    </w:p>
    <w:p w14:paraId="760DA463" w14:textId="01BA4E22" w:rsidR="00205DA8" w:rsidRPr="00205DA8" w:rsidRDefault="00205DA8" w:rsidP="00205DA8">
      <w:pPr>
        <w:pStyle w:val="BodyText23"/>
        <w:numPr>
          <w:ilvl w:val="0"/>
          <w:numId w:val="7"/>
        </w:numPr>
        <w:spacing w:line="260" w:lineRule="atLeast"/>
        <w:rPr>
          <w:rFonts w:ascii="Arial" w:hAnsi="Arial" w:cs="Arial"/>
          <w:sz w:val="20"/>
          <w:lang w:eastAsia="en-US"/>
        </w:rPr>
      </w:pPr>
      <w:r w:rsidRPr="00205DA8">
        <w:rPr>
          <w:rFonts w:ascii="Arial" w:hAnsi="Arial" w:cs="Arial"/>
          <w:sz w:val="20"/>
          <w:lang w:eastAsia="en-US"/>
        </w:rPr>
        <w:t xml:space="preserve">zaradi hudih kršitev obveznosti iz Pogodbe o Evropski uniji – PEU, Pogodbe o delovanju Evropske unije – PDEU in ZJN-3, ki jih je po postopku v skladu z 258. členom PDEU ugotovilo Sodišče Evropske unije, javno naročilo ne bi smelo biti oddano </w:t>
      </w:r>
      <w:r>
        <w:rPr>
          <w:rFonts w:ascii="Arial" w:hAnsi="Arial" w:cs="Arial"/>
          <w:sz w:val="20"/>
          <w:lang w:eastAsia="en-US"/>
        </w:rPr>
        <w:t>dobavitelju</w:t>
      </w:r>
      <w:r w:rsidRPr="00205DA8">
        <w:rPr>
          <w:rFonts w:ascii="Arial" w:hAnsi="Arial" w:cs="Arial"/>
          <w:sz w:val="20"/>
          <w:lang w:eastAsia="en-US"/>
        </w:rPr>
        <w:t>.</w:t>
      </w:r>
    </w:p>
    <w:p w14:paraId="046850EC" w14:textId="77777777" w:rsidR="00205DA8" w:rsidRPr="00205DA8" w:rsidRDefault="00205DA8" w:rsidP="00205DA8">
      <w:pPr>
        <w:pStyle w:val="BodyText23"/>
        <w:spacing w:line="260" w:lineRule="atLeast"/>
        <w:rPr>
          <w:rFonts w:ascii="Arial" w:hAnsi="Arial" w:cs="Arial"/>
          <w:sz w:val="20"/>
          <w:lang w:eastAsia="en-US"/>
        </w:rPr>
      </w:pPr>
    </w:p>
    <w:p w14:paraId="30F51107" w14:textId="7F84DA07" w:rsidR="00205DA8" w:rsidRPr="00205DA8" w:rsidRDefault="00205DA8" w:rsidP="00205DA8">
      <w:pPr>
        <w:pStyle w:val="BodyText23"/>
        <w:spacing w:line="260" w:lineRule="atLeast"/>
        <w:rPr>
          <w:rFonts w:ascii="Arial" w:hAnsi="Arial" w:cs="Arial"/>
          <w:sz w:val="20"/>
          <w:lang w:eastAsia="en-US"/>
        </w:rPr>
      </w:pPr>
      <w:r w:rsidRPr="00205DA8">
        <w:rPr>
          <w:rFonts w:ascii="Arial" w:hAnsi="Arial" w:cs="Arial"/>
          <w:sz w:val="20"/>
          <w:lang w:eastAsia="en-US"/>
        </w:rPr>
        <w:t xml:space="preserve">Odstop učinkuje z dnem, ko je </w:t>
      </w:r>
      <w:r>
        <w:rPr>
          <w:rFonts w:ascii="Arial" w:hAnsi="Arial" w:cs="Arial"/>
          <w:sz w:val="20"/>
          <w:lang w:eastAsia="en-US"/>
        </w:rPr>
        <w:t>dobavitelju</w:t>
      </w:r>
      <w:r w:rsidRPr="00205DA8">
        <w:rPr>
          <w:rFonts w:ascii="Arial" w:hAnsi="Arial" w:cs="Arial"/>
          <w:sz w:val="20"/>
          <w:lang w:eastAsia="en-US"/>
        </w:rPr>
        <w:t xml:space="preserve"> vročena pisna izjava naročnika ali plačnika o odstopu.</w:t>
      </w:r>
    </w:p>
    <w:p w14:paraId="449B0239" w14:textId="77777777" w:rsidR="00205DA8" w:rsidRPr="00205DA8" w:rsidRDefault="00205DA8" w:rsidP="00205DA8">
      <w:pPr>
        <w:pStyle w:val="BodyText23"/>
        <w:spacing w:line="260" w:lineRule="atLeast"/>
        <w:rPr>
          <w:rFonts w:ascii="Arial" w:hAnsi="Arial" w:cs="Arial"/>
          <w:sz w:val="20"/>
          <w:lang w:eastAsia="en-US"/>
        </w:rPr>
      </w:pPr>
    </w:p>
    <w:p w14:paraId="09B125E5" w14:textId="0F73D2CB" w:rsidR="00205DA8" w:rsidRPr="00205DA8" w:rsidRDefault="001F6663" w:rsidP="00205DA8">
      <w:pPr>
        <w:pStyle w:val="BodyText23"/>
        <w:spacing w:line="260" w:lineRule="atLeast"/>
        <w:rPr>
          <w:rFonts w:ascii="Arial" w:hAnsi="Arial" w:cs="Arial"/>
          <w:sz w:val="20"/>
          <w:lang w:eastAsia="en-US"/>
        </w:rPr>
      </w:pPr>
      <w:r>
        <w:rPr>
          <w:rFonts w:ascii="Arial" w:hAnsi="Arial" w:cs="Arial"/>
          <w:sz w:val="20"/>
          <w:lang w:eastAsia="en-US"/>
        </w:rPr>
        <w:t>Dobavitelj</w:t>
      </w:r>
      <w:r w:rsidR="00205DA8" w:rsidRPr="00205DA8">
        <w:rPr>
          <w:rFonts w:ascii="Arial" w:hAnsi="Arial" w:cs="Arial"/>
          <w:sz w:val="20"/>
          <w:lang w:eastAsia="en-US"/>
        </w:rPr>
        <w:t xml:space="preserve"> ima v primerih iz prvega odstavka tega člena pravico do plačila za dotlej v celoti uspešno izvedene postavke iz Priloge </w:t>
      </w:r>
      <w:r w:rsidR="001F02B9">
        <w:rPr>
          <w:rFonts w:ascii="Arial" w:hAnsi="Arial" w:cs="Arial"/>
          <w:sz w:val="20"/>
          <w:lang w:eastAsia="en-US"/>
        </w:rPr>
        <w:t>1</w:t>
      </w:r>
      <w:r w:rsidR="00205DA8" w:rsidRPr="00205DA8">
        <w:rPr>
          <w:rFonts w:ascii="Arial" w:hAnsi="Arial" w:cs="Arial"/>
          <w:sz w:val="20"/>
          <w:lang w:eastAsia="en-US"/>
        </w:rPr>
        <w:t xml:space="preserve">, naročniku pa je dolžan povrniti vso škodo, ki jo je zaradi tega utrpel, tudi razliko do morebitne višje cene, ki jo bo za predmetne storitve za preostanek pogodbenega obdobja določil nov </w:t>
      </w:r>
      <w:r>
        <w:rPr>
          <w:rFonts w:ascii="Arial" w:hAnsi="Arial" w:cs="Arial"/>
          <w:sz w:val="20"/>
          <w:lang w:eastAsia="en-US"/>
        </w:rPr>
        <w:t>dobavitelj</w:t>
      </w:r>
      <w:r w:rsidR="00205DA8" w:rsidRPr="00205DA8">
        <w:rPr>
          <w:rFonts w:ascii="Arial" w:hAnsi="Arial" w:cs="Arial"/>
          <w:sz w:val="20"/>
          <w:lang w:eastAsia="en-US"/>
        </w:rPr>
        <w:t>.</w:t>
      </w:r>
    </w:p>
    <w:p w14:paraId="6C0765DB" w14:textId="77777777" w:rsidR="00205DA8" w:rsidRPr="00205DA8" w:rsidRDefault="00205DA8" w:rsidP="00205DA8">
      <w:pPr>
        <w:pStyle w:val="BodyText23"/>
        <w:spacing w:line="260" w:lineRule="atLeast"/>
        <w:rPr>
          <w:rFonts w:ascii="Arial" w:hAnsi="Arial" w:cs="Arial"/>
          <w:sz w:val="20"/>
          <w:lang w:eastAsia="en-US"/>
        </w:rPr>
      </w:pPr>
    </w:p>
    <w:p w14:paraId="72DB6E14" w14:textId="7517EBA5" w:rsidR="00205DA8" w:rsidRPr="00205DA8" w:rsidRDefault="00205DA8" w:rsidP="00205DA8">
      <w:pPr>
        <w:pStyle w:val="BodyText23"/>
        <w:spacing w:line="260" w:lineRule="atLeast"/>
        <w:rPr>
          <w:rFonts w:ascii="Arial" w:hAnsi="Arial" w:cs="Arial"/>
          <w:sz w:val="20"/>
          <w:lang w:eastAsia="en-US"/>
        </w:rPr>
      </w:pPr>
      <w:r w:rsidRPr="00205DA8">
        <w:rPr>
          <w:rFonts w:ascii="Arial" w:hAnsi="Arial" w:cs="Arial"/>
          <w:sz w:val="20"/>
          <w:lang w:eastAsia="en-US"/>
        </w:rPr>
        <w:t xml:space="preserve">V primeru odstopa po drugi ali tretji alineji prvega odstavka tega člena se šteje, da </w:t>
      </w:r>
      <w:r w:rsidR="001F6663">
        <w:rPr>
          <w:rFonts w:ascii="Arial" w:hAnsi="Arial" w:cs="Arial"/>
          <w:sz w:val="20"/>
          <w:lang w:eastAsia="en-US"/>
        </w:rPr>
        <w:t>dobavitelj</w:t>
      </w:r>
      <w:r w:rsidRPr="00205DA8">
        <w:rPr>
          <w:rFonts w:ascii="Arial" w:hAnsi="Arial" w:cs="Arial"/>
          <w:sz w:val="20"/>
          <w:lang w:eastAsia="en-US"/>
        </w:rPr>
        <w:t xml:space="preserve"> ne izpolnjuje pogodbenih obveznosti skladno z določili te pogodbe, zaradi česar je naročnik ali plačnik z odstopom upravičen uveljavljati pogodbeno kazen skladno z določili te pogodbe.</w:t>
      </w:r>
    </w:p>
    <w:p w14:paraId="671AE847" w14:textId="77777777" w:rsidR="00205DA8" w:rsidRPr="00205DA8" w:rsidRDefault="00205DA8" w:rsidP="00205DA8">
      <w:pPr>
        <w:pStyle w:val="BodyText23"/>
        <w:spacing w:line="260" w:lineRule="atLeast"/>
        <w:rPr>
          <w:rFonts w:ascii="Arial" w:hAnsi="Arial" w:cs="Arial"/>
          <w:sz w:val="20"/>
          <w:lang w:eastAsia="en-US"/>
        </w:rPr>
      </w:pPr>
    </w:p>
    <w:p w14:paraId="0E4DE51B" w14:textId="3797E317" w:rsidR="00205DA8" w:rsidRPr="00205DA8" w:rsidRDefault="00205DA8" w:rsidP="00205DA8">
      <w:pPr>
        <w:pStyle w:val="BodyText23"/>
        <w:spacing w:line="260" w:lineRule="atLeast"/>
        <w:rPr>
          <w:rFonts w:ascii="Arial" w:hAnsi="Arial" w:cs="Arial"/>
          <w:sz w:val="20"/>
          <w:lang w:eastAsia="en-US"/>
        </w:rPr>
      </w:pPr>
      <w:r w:rsidRPr="00205DA8">
        <w:rPr>
          <w:rFonts w:ascii="Arial" w:hAnsi="Arial" w:cs="Arial"/>
          <w:sz w:val="20"/>
          <w:lang w:eastAsia="en-US"/>
        </w:rPr>
        <w:t xml:space="preserve">Naročnik ne odgovarja za škodo, ki je ali bi iz gornjih razlogov utegnila nastati </w:t>
      </w:r>
      <w:r w:rsidR="001F6663">
        <w:rPr>
          <w:rFonts w:ascii="Arial" w:hAnsi="Arial" w:cs="Arial"/>
          <w:sz w:val="20"/>
          <w:lang w:eastAsia="en-US"/>
        </w:rPr>
        <w:t>dobavitelju</w:t>
      </w:r>
      <w:r w:rsidRPr="00205DA8">
        <w:rPr>
          <w:rFonts w:ascii="Arial" w:hAnsi="Arial" w:cs="Arial"/>
          <w:sz w:val="20"/>
          <w:lang w:eastAsia="en-US"/>
        </w:rPr>
        <w:t>.</w:t>
      </w:r>
    </w:p>
    <w:p w14:paraId="375E0192" w14:textId="77777777" w:rsidR="00121658" w:rsidRDefault="00121658" w:rsidP="001F666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534C02B5" w14:textId="77777777" w:rsidR="00192D4A" w:rsidRPr="0081022A" w:rsidRDefault="00192D4A" w:rsidP="00F87249">
      <w:pPr>
        <w:pStyle w:val="pogodbaleni"/>
        <w:numPr>
          <w:ilvl w:val="0"/>
          <w:numId w:val="13"/>
        </w:numPr>
        <w:spacing w:before="0" w:after="0" w:line="260" w:lineRule="atLeast"/>
        <w:ind w:left="360"/>
        <w:rPr>
          <w:rFonts w:cs="Arial"/>
          <w:color w:val="000000"/>
          <w:szCs w:val="20"/>
        </w:rPr>
      </w:pPr>
      <w:r w:rsidRPr="00BC349F">
        <w:rPr>
          <w:rFonts w:cs="Arial"/>
        </w:rPr>
        <w:t>člen</w:t>
      </w:r>
    </w:p>
    <w:p w14:paraId="019EA126" w14:textId="77777777" w:rsidR="001F6663" w:rsidRDefault="001F6663" w:rsidP="00F87249">
      <w:pPr>
        <w:numPr>
          <w:ilvl w:val="12"/>
          <w:numId w:val="0"/>
        </w:numPr>
        <w:spacing w:line="260" w:lineRule="atLeast"/>
        <w:jc w:val="both"/>
        <w:rPr>
          <w:rFonts w:cs="Arial"/>
          <w:szCs w:val="20"/>
        </w:rPr>
      </w:pPr>
    </w:p>
    <w:p w14:paraId="622644D9" w14:textId="6DC4CFF7" w:rsidR="00211B90" w:rsidRDefault="00192D4A" w:rsidP="00F87249">
      <w:pPr>
        <w:numPr>
          <w:ilvl w:val="12"/>
          <w:numId w:val="0"/>
        </w:numPr>
        <w:spacing w:line="260" w:lineRule="atLeast"/>
        <w:jc w:val="both"/>
        <w:rPr>
          <w:rFonts w:cs="Arial"/>
          <w:szCs w:val="20"/>
        </w:rPr>
      </w:pPr>
      <w:r w:rsidRPr="00510D51">
        <w:rPr>
          <w:rFonts w:cs="Arial"/>
          <w:szCs w:val="20"/>
        </w:rPr>
        <w:t xml:space="preserve">Naročnik lahko </w:t>
      </w:r>
      <w:r w:rsidR="00771D22">
        <w:rPr>
          <w:rFonts w:cs="Arial"/>
          <w:szCs w:val="20"/>
        </w:rPr>
        <w:t>odstopi od</w:t>
      </w:r>
      <w:r w:rsidRPr="00510D51">
        <w:rPr>
          <w:rFonts w:cs="Arial"/>
          <w:szCs w:val="20"/>
        </w:rPr>
        <w:t xml:space="preserve"> pogodb</w:t>
      </w:r>
      <w:r w:rsidR="00771D22">
        <w:rPr>
          <w:rFonts w:cs="Arial"/>
          <w:szCs w:val="20"/>
        </w:rPr>
        <w:t>e</w:t>
      </w:r>
      <w:r w:rsidRPr="00510D51">
        <w:rPr>
          <w:rFonts w:cs="Arial"/>
          <w:szCs w:val="20"/>
        </w:rPr>
        <w:t xml:space="preserve">. </w:t>
      </w:r>
      <w:r w:rsidR="001F6663" w:rsidRPr="001F6663">
        <w:rPr>
          <w:rFonts w:cs="Arial"/>
          <w:szCs w:val="20"/>
        </w:rPr>
        <w:t>Odstop mora biti pisen. Odstopni rok je 10 (deset) dni in prične teči naslednji dan od dneva, ko je izvajalcu vročen odstop.</w:t>
      </w:r>
    </w:p>
    <w:p w14:paraId="529AE970" w14:textId="77777777" w:rsidR="001F6663" w:rsidRPr="00510D51" w:rsidRDefault="001F6663" w:rsidP="00F87249">
      <w:pPr>
        <w:numPr>
          <w:ilvl w:val="12"/>
          <w:numId w:val="0"/>
        </w:numPr>
        <w:spacing w:line="260" w:lineRule="atLeast"/>
        <w:jc w:val="both"/>
        <w:rPr>
          <w:rFonts w:cs="Arial"/>
          <w:szCs w:val="20"/>
        </w:rPr>
      </w:pPr>
    </w:p>
    <w:p w14:paraId="44C94BA7" w14:textId="56246A11" w:rsidR="00324CB2" w:rsidRDefault="001F6663" w:rsidP="00F87249">
      <w:pPr>
        <w:numPr>
          <w:ilvl w:val="12"/>
          <w:numId w:val="0"/>
        </w:numPr>
        <w:spacing w:line="260" w:lineRule="atLeast"/>
        <w:jc w:val="both"/>
        <w:rPr>
          <w:rFonts w:cs="Arial"/>
          <w:szCs w:val="20"/>
        </w:rPr>
      </w:pPr>
      <w:r w:rsidRPr="001F6663">
        <w:rPr>
          <w:rFonts w:cs="Arial"/>
          <w:szCs w:val="20"/>
        </w:rPr>
        <w:t xml:space="preserve">V primeru bistvenih ali ponavljajočih se kršitev pogodbenih določil lahko vsaka od pogodbenih strank odstopi od pogodbe. V tem primeru je odstopni rok 10 (deset) dni in prične teči naslednji dan od dneva, ko je vročen odstop druge pogodbene stranke. V primeru uveljavljanja skrajšanega odstopnega roka </w:t>
      </w:r>
      <w:r w:rsidRPr="001F6663">
        <w:rPr>
          <w:rFonts w:cs="Arial"/>
          <w:szCs w:val="20"/>
        </w:rPr>
        <w:lastRenderedPageBreak/>
        <w:t>morajo stranke predhodno pisno opozoriti na bistvene ali ponavljajoče se kršitve s pet dnevnim rokom za odpravo pomanjkljivosti.</w:t>
      </w:r>
    </w:p>
    <w:p w14:paraId="566B930D" w14:textId="77777777" w:rsidR="001F6663" w:rsidRDefault="001F6663" w:rsidP="00F87249">
      <w:pPr>
        <w:numPr>
          <w:ilvl w:val="12"/>
          <w:numId w:val="0"/>
        </w:numPr>
        <w:spacing w:line="260" w:lineRule="atLeast"/>
        <w:jc w:val="both"/>
        <w:rPr>
          <w:rFonts w:cs="Arial"/>
          <w:szCs w:val="20"/>
        </w:rPr>
      </w:pPr>
    </w:p>
    <w:p w14:paraId="79682AE5" w14:textId="2CA58B95" w:rsidR="00324CB2" w:rsidRPr="00517045" w:rsidRDefault="00E53E47" w:rsidP="00F87249">
      <w:pPr>
        <w:numPr>
          <w:ilvl w:val="12"/>
          <w:numId w:val="0"/>
        </w:numPr>
        <w:spacing w:line="260" w:lineRule="atLeast"/>
        <w:jc w:val="both"/>
        <w:rPr>
          <w:rFonts w:cs="Arial"/>
          <w:szCs w:val="20"/>
        </w:rPr>
      </w:pPr>
      <w:r>
        <w:rPr>
          <w:rFonts w:cs="Arial"/>
          <w:szCs w:val="20"/>
        </w:rPr>
        <w:t>Dobavitelj</w:t>
      </w:r>
      <w:r w:rsidR="00324CB2" w:rsidRPr="00517045">
        <w:rPr>
          <w:rFonts w:cs="Arial"/>
          <w:szCs w:val="20"/>
        </w:rPr>
        <w:t xml:space="preserve"> ima pravico do plačila za dotlej str</w:t>
      </w:r>
      <w:r w:rsidR="00674ECE">
        <w:rPr>
          <w:rFonts w:cs="Arial"/>
          <w:szCs w:val="20"/>
        </w:rPr>
        <w:t>okovno in kvalitetno opravljene</w:t>
      </w:r>
      <w:r w:rsidR="00324CB2" w:rsidRPr="00517045">
        <w:rPr>
          <w:rFonts w:cs="Arial"/>
          <w:szCs w:val="20"/>
        </w:rPr>
        <w:t xml:space="preserve"> </w:t>
      </w:r>
      <w:r w:rsidR="00177034">
        <w:rPr>
          <w:rFonts w:cs="Arial"/>
          <w:szCs w:val="20"/>
        </w:rPr>
        <w:t>dobave</w:t>
      </w:r>
      <w:r w:rsidR="00324CB2" w:rsidRPr="00517045">
        <w:rPr>
          <w:rFonts w:cs="Arial"/>
          <w:szCs w:val="20"/>
        </w:rPr>
        <w:t xml:space="preserve"> in dela, naročniku pa je dolžan povrniti vso nastalo škodo, ki</w:t>
      </w:r>
      <w:r w:rsidR="00674ECE">
        <w:rPr>
          <w:rFonts w:cs="Arial"/>
          <w:szCs w:val="20"/>
        </w:rPr>
        <w:t xml:space="preserve"> bi jo zaradi tega utrpel, vključno z </w:t>
      </w:r>
      <w:r w:rsidR="00324CB2" w:rsidRPr="00517045">
        <w:rPr>
          <w:rFonts w:cs="Arial"/>
          <w:szCs w:val="20"/>
        </w:rPr>
        <w:t xml:space="preserve">razliko do morebitne višje cene za dokončanje del s strani drugega </w:t>
      </w:r>
      <w:r>
        <w:rPr>
          <w:rFonts w:cs="Arial"/>
          <w:szCs w:val="20"/>
        </w:rPr>
        <w:t>dobavitelja</w:t>
      </w:r>
      <w:r w:rsidR="00324CB2" w:rsidRPr="00517045">
        <w:rPr>
          <w:rFonts w:cs="Arial"/>
          <w:szCs w:val="20"/>
        </w:rPr>
        <w:t>.</w:t>
      </w:r>
    </w:p>
    <w:p w14:paraId="67638393" w14:textId="77777777" w:rsidR="007C4F95" w:rsidRDefault="007C4F95" w:rsidP="00F87249">
      <w:pPr>
        <w:numPr>
          <w:ilvl w:val="12"/>
          <w:numId w:val="0"/>
        </w:numPr>
        <w:spacing w:line="260" w:lineRule="atLeast"/>
        <w:jc w:val="both"/>
        <w:rPr>
          <w:rFonts w:cs="Arial"/>
          <w:szCs w:val="20"/>
        </w:rPr>
      </w:pPr>
    </w:p>
    <w:p w14:paraId="5D94B09B" w14:textId="77777777" w:rsidR="001254B4" w:rsidRDefault="001254B4" w:rsidP="00F87249">
      <w:pPr>
        <w:pStyle w:val="pogodbaleni"/>
        <w:numPr>
          <w:ilvl w:val="0"/>
          <w:numId w:val="13"/>
        </w:numPr>
        <w:spacing w:before="0" w:after="0" w:line="260" w:lineRule="atLeast"/>
        <w:ind w:left="360"/>
        <w:rPr>
          <w:rFonts w:cs="Arial"/>
          <w:szCs w:val="20"/>
        </w:rPr>
      </w:pPr>
      <w:r>
        <w:rPr>
          <w:rFonts w:cs="Arial"/>
          <w:szCs w:val="20"/>
        </w:rPr>
        <w:t>člen</w:t>
      </w:r>
    </w:p>
    <w:p w14:paraId="2A8E1447" w14:textId="77777777" w:rsidR="00177034" w:rsidRDefault="00177034" w:rsidP="00F87249">
      <w:pPr>
        <w:spacing w:line="260" w:lineRule="atLeast"/>
        <w:jc w:val="both"/>
        <w:rPr>
          <w:rFonts w:cs="Arial"/>
        </w:rPr>
      </w:pPr>
    </w:p>
    <w:p w14:paraId="42EDBE34" w14:textId="77777777" w:rsidR="00177034" w:rsidRPr="00BE612E" w:rsidRDefault="00177034" w:rsidP="00177034">
      <w:pPr>
        <w:overflowPunct w:val="0"/>
        <w:spacing w:line="260" w:lineRule="atLeast"/>
        <w:jc w:val="both"/>
        <w:textAlignment w:val="baseline"/>
        <w:rPr>
          <w:rFonts w:eastAsia="Calibri" w:cs="Arial"/>
          <w:lang w:eastAsia="sl-SI"/>
        </w:rPr>
      </w:pPr>
      <w:r w:rsidRPr="00BE612E">
        <w:rPr>
          <w:rFonts w:eastAsia="Calibri" w:cs="Arial"/>
          <w:lang w:eastAsia="sl-SI"/>
        </w:rPr>
        <w:t>Ta pogodba je sklenjena pod razveznim pogojem, ki se uresniči v primeru izpolnitve ene od naslednjih okoliščin:</w:t>
      </w:r>
    </w:p>
    <w:p w14:paraId="35A6B944" w14:textId="5171C596" w:rsidR="00177034" w:rsidRPr="00BE612E" w:rsidRDefault="00177034" w:rsidP="00177034">
      <w:pPr>
        <w:numPr>
          <w:ilvl w:val="0"/>
          <w:numId w:val="24"/>
        </w:numPr>
        <w:spacing w:line="260" w:lineRule="atLeast"/>
        <w:contextualSpacing/>
        <w:jc w:val="both"/>
        <w:rPr>
          <w:rFonts w:eastAsia="Calibri" w:cs="Arial"/>
          <w:lang w:eastAsia="sl-SI"/>
        </w:rPr>
      </w:pPr>
      <w:r w:rsidRPr="00BE612E">
        <w:rPr>
          <w:rFonts w:eastAsia="Calibri" w:cs="Arial"/>
          <w:lang w:eastAsia="sl-SI"/>
        </w:rPr>
        <w:t xml:space="preserve">če bo naročnik seznanjen, da je sodišče s pravnomočno odločitvijo ugotovilo kršitev obveznosti delovne, okoljske ali socialne zakonodaje s strani </w:t>
      </w:r>
      <w:r>
        <w:rPr>
          <w:rFonts w:eastAsia="Calibri" w:cs="Arial"/>
          <w:lang w:eastAsia="sl-SI"/>
        </w:rPr>
        <w:t>dobavitelja</w:t>
      </w:r>
      <w:r w:rsidRPr="00BE612E">
        <w:rPr>
          <w:rFonts w:eastAsia="Calibri" w:cs="Arial"/>
          <w:lang w:eastAsia="sl-SI"/>
        </w:rPr>
        <w:t xml:space="preserve"> ali podizvajalca ali </w:t>
      </w:r>
    </w:p>
    <w:p w14:paraId="581E4084" w14:textId="581107CE" w:rsidR="00177034" w:rsidRPr="00BE612E" w:rsidRDefault="00177034" w:rsidP="00177034">
      <w:pPr>
        <w:numPr>
          <w:ilvl w:val="0"/>
          <w:numId w:val="24"/>
        </w:numPr>
        <w:spacing w:line="260" w:lineRule="atLeast"/>
        <w:contextualSpacing/>
        <w:jc w:val="both"/>
        <w:rPr>
          <w:rFonts w:eastAsia="Calibri" w:cs="Arial"/>
          <w:lang w:eastAsia="sl-SI"/>
        </w:rPr>
      </w:pPr>
      <w:r w:rsidRPr="00BE612E">
        <w:rPr>
          <w:rFonts w:eastAsia="Calibri" w:cs="Arial"/>
          <w:lang w:eastAsia="sl-SI"/>
        </w:rPr>
        <w:t xml:space="preserve">če bo naročnik seznanjen, da je pristojni državni organ pri </w:t>
      </w:r>
      <w:r>
        <w:rPr>
          <w:rFonts w:eastAsia="Calibri" w:cs="Arial"/>
          <w:lang w:eastAsia="sl-SI"/>
        </w:rPr>
        <w:t>dobavitelju</w:t>
      </w:r>
      <w:r w:rsidRPr="00BE612E">
        <w:rPr>
          <w:rFonts w:eastAsia="Calibri" w:cs="Arial"/>
          <w:lang w:eastAsia="sl-SI"/>
        </w:rPr>
        <w:t xml:space="preserve"> ali podizvajalcu v času izvajanja pogodbe ugotovil najmanj</w:t>
      </w:r>
      <w:r>
        <w:rPr>
          <w:rFonts w:eastAsia="Calibri" w:cs="Arial"/>
          <w:lang w:eastAsia="sl-SI"/>
        </w:rPr>
        <w:t xml:space="preserve"> 2</w:t>
      </w:r>
      <w:r w:rsidRPr="00BE612E">
        <w:rPr>
          <w:rFonts w:eastAsia="Calibri" w:cs="Arial"/>
          <w:lang w:eastAsia="sl-SI"/>
        </w:rPr>
        <w:t xml:space="preserve"> </w:t>
      </w:r>
      <w:r>
        <w:rPr>
          <w:rFonts w:eastAsia="Calibri" w:cs="Arial"/>
          <w:lang w:eastAsia="sl-SI"/>
        </w:rPr>
        <w:t>(</w:t>
      </w:r>
      <w:r w:rsidRPr="00BE612E">
        <w:rPr>
          <w:rFonts w:eastAsia="Calibri" w:cs="Arial"/>
          <w:lang w:eastAsia="sl-SI"/>
        </w:rPr>
        <w:t>dve</w:t>
      </w:r>
      <w:r>
        <w:rPr>
          <w:rFonts w:eastAsia="Calibri" w:cs="Arial"/>
          <w:lang w:eastAsia="sl-SI"/>
        </w:rPr>
        <w:t>)</w:t>
      </w:r>
      <w:r w:rsidRPr="00BE612E">
        <w:rPr>
          <w:rFonts w:eastAsia="Calibri" w:cs="Arial"/>
          <w:lang w:eastAsia="sl-SI"/>
        </w:rPr>
        <w:t xml:space="preserve"> kršitvi v zvezi s:</w:t>
      </w:r>
    </w:p>
    <w:p w14:paraId="1B9DE77D" w14:textId="77777777" w:rsidR="00177034" w:rsidRPr="00BE612E" w:rsidRDefault="00177034" w:rsidP="00177034">
      <w:pPr>
        <w:numPr>
          <w:ilvl w:val="1"/>
          <w:numId w:val="24"/>
        </w:numPr>
        <w:spacing w:line="260" w:lineRule="atLeast"/>
        <w:contextualSpacing/>
        <w:jc w:val="both"/>
        <w:rPr>
          <w:rFonts w:eastAsia="Calibri" w:cs="Arial"/>
          <w:lang w:eastAsia="sl-SI"/>
        </w:rPr>
      </w:pPr>
      <w:r w:rsidRPr="00BE612E">
        <w:rPr>
          <w:rFonts w:eastAsia="Calibri" w:cs="Arial"/>
          <w:lang w:eastAsia="sl-SI"/>
        </w:rPr>
        <w:t xml:space="preserve">plačilom za delo, </w:t>
      </w:r>
    </w:p>
    <w:p w14:paraId="13C67098" w14:textId="77777777" w:rsidR="00177034" w:rsidRPr="00BE612E" w:rsidRDefault="00177034" w:rsidP="00177034">
      <w:pPr>
        <w:numPr>
          <w:ilvl w:val="1"/>
          <w:numId w:val="24"/>
        </w:numPr>
        <w:spacing w:line="260" w:lineRule="atLeast"/>
        <w:contextualSpacing/>
        <w:jc w:val="both"/>
        <w:rPr>
          <w:rFonts w:eastAsia="Calibri" w:cs="Arial"/>
          <w:lang w:eastAsia="sl-SI"/>
        </w:rPr>
      </w:pPr>
      <w:r w:rsidRPr="00BE612E">
        <w:rPr>
          <w:rFonts w:eastAsia="Calibri" w:cs="Arial"/>
          <w:lang w:eastAsia="sl-SI"/>
        </w:rPr>
        <w:t xml:space="preserve">delovnim časom, </w:t>
      </w:r>
    </w:p>
    <w:p w14:paraId="3EDA23F4" w14:textId="77777777" w:rsidR="00177034" w:rsidRPr="00BE612E" w:rsidRDefault="00177034" w:rsidP="00177034">
      <w:pPr>
        <w:numPr>
          <w:ilvl w:val="1"/>
          <w:numId w:val="24"/>
        </w:numPr>
        <w:spacing w:line="260" w:lineRule="atLeast"/>
        <w:contextualSpacing/>
        <w:jc w:val="both"/>
        <w:rPr>
          <w:rFonts w:eastAsia="Calibri" w:cs="Arial"/>
          <w:lang w:eastAsia="sl-SI"/>
        </w:rPr>
      </w:pPr>
      <w:r w:rsidRPr="00BE612E">
        <w:rPr>
          <w:rFonts w:eastAsia="Calibri" w:cs="Arial"/>
          <w:lang w:eastAsia="sl-SI"/>
        </w:rPr>
        <w:t xml:space="preserve">počitki, </w:t>
      </w:r>
    </w:p>
    <w:p w14:paraId="51A20BF9" w14:textId="77777777" w:rsidR="00177034" w:rsidRPr="00BE612E" w:rsidRDefault="00177034" w:rsidP="00177034">
      <w:pPr>
        <w:numPr>
          <w:ilvl w:val="1"/>
          <w:numId w:val="24"/>
        </w:numPr>
        <w:spacing w:line="260" w:lineRule="atLeast"/>
        <w:contextualSpacing/>
        <w:jc w:val="both"/>
        <w:rPr>
          <w:rFonts w:eastAsia="Calibri" w:cs="Arial"/>
          <w:lang w:eastAsia="sl-SI"/>
        </w:rPr>
      </w:pPr>
      <w:r w:rsidRPr="00BE612E">
        <w:rPr>
          <w:rFonts w:eastAsia="Calibri" w:cs="Arial"/>
          <w:lang w:eastAsia="sl-SI"/>
        </w:rPr>
        <w:t xml:space="preserve">opravljanjem dela na podlagi pogodb civilnega prava kljub obstoju elementov delovnega razmerja ali v zvezi z zaposlovanjem na črno </w:t>
      </w:r>
    </w:p>
    <w:p w14:paraId="50B24279" w14:textId="77777777" w:rsidR="00177034" w:rsidRPr="00BE612E" w:rsidRDefault="00177034" w:rsidP="00177034">
      <w:pPr>
        <w:overflowPunct w:val="0"/>
        <w:spacing w:line="260" w:lineRule="atLeast"/>
        <w:ind w:left="708"/>
        <w:jc w:val="both"/>
        <w:textAlignment w:val="baseline"/>
        <w:rPr>
          <w:rFonts w:eastAsia="Calibri" w:cs="Arial"/>
          <w:lang w:eastAsia="sl-SI"/>
        </w:rPr>
      </w:pPr>
      <w:r w:rsidRPr="00BE612E">
        <w:rPr>
          <w:rFonts w:eastAsia="Calibri" w:cs="Arial"/>
          <w:lang w:eastAsia="sl-SI"/>
        </w:rPr>
        <w:t>in za katero mu je bila s pravnomočno odločitvijo ali več pravnomočnimi odločitvami izrečena globa za prekršek.</w:t>
      </w:r>
    </w:p>
    <w:p w14:paraId="61ACEED3" w14:textId="77777777" w:rsidR="00177034" w:rsidRPr="00BE612E" w:rsidRDefault="00177034" w:rsidP="00177034">
      <w:pPr>
        <w:numPr>
          <w:ilvl w:val="12"/>
          <w:numId w:val="0"/>
        </w:numPr>
        <w:spacing w:line="260" w:lineRule="atLeast"/>
        <w:jc w:val="both"/>
        <w:rPr>
          <w:rFonts w:eastAsia="Calibri" w:cs="Arial"/>
          <w:lang w:eastAsia="sl-SI"/>
        </w:rPr>
      </w:pPr>
    </w:p>
    <w:p w14:paraId="425310CF" w14:textId="17BEC65A" w:rsidR="00177034" w:rsidRPr="00BE612E" w:rsidRDefault="00177034" w:rsidP="00177034">
      <w:pPr>
        <w:numPr>
          <w:ilvl w:val="12"/>
          <w:numId w:val="0"/>
        </w:numPr>
        <w:spacing w:line="260" w:lineRule="atLeast"/>
        <w:jc w:val="both"/>
        <w:rPr>
          <w:rFonts w:eastAsia="Calibri" w:cs="Arial"/>
          <w:lang w:eastAsia="sl-SI"/>
        </w:rPr>
      </w:pPr>
      <w:r w:rsidRPr="00BE612E">
        <w:rPr>
          <w:rFonts w:eastAsia="Calibri" w:cs="Arial"/>
          <w:lang w:eastAsia="sl-SI"/>
        </w:rPr>
        <w:t xml:space="preserve">V primeru seznanitve naročnika s kršitvijo bo naročnik o tem obvestil </w:t>
      </w:r>
      <w:r>
        <w:rPr>
          <w:rFonts w:eastAsia="Calibri" w:cs="Arial"/>
          <w:lang w:eastAsia="sl-SI"/>
        </w:rPr>
        <w:t>dobavitelja</w:t>
      </w:r>
      <w:r w:rsidRPr="00BE612E">
        <w:rPr>
          <w:rFonts w:eastAsia="Calibri" w:cs="Arial"/>
          <w:lang w:eastAsia="sl-SI"/>
        </w:rPr>
        <w:t xml:space="preserve"> v</w:t>
      </w:r>
      <w:r>
        <w:rPr>
          <w:rFonts w:eastAsia="Calibri" w:cs="Arial"/>
          <w:lang w:eastAsia="sl-SI"/>
        </w:rPr>
        <w:t xml:space="preserve"> </w:t>
      </w:r>
      <w:r w:rsidRPr="00BE612E">
        <w:rPr>
          <w:rFonts w:eastAsia="Calibri" w:cs="Arial"/>
          <w:lang w:eastAsia="sl-SI"/>
        </w:rPr>
        <w:t xml:space="preserve">desetih dneh. </w:t>
      </w:r>
    </w:p>
    <w:p w14:paraId="07B8AE38" w14:textId="77777777" w:rsidR="00177034" w:rsidRPr="00BE612E" w:rsidRDefault="00177034" w:rsidP="00177034">
      <w:pPr>
        <w:numPr>
          <w:ilvl w:val="12"/>
          <w:numId w:val="0"/>
        </w:numPr>
        <w:spacing w:line="260" w:lineRule="atLeast"/>
        <w:jc w:val="both"/>
        <w:rPr>
          <w:rFonts w:eastAsia="Calibri" w:cs="Arial"/>
          <w:lang w:eastAsia="sl-SI"/>
        </w:rPr>
      </w:pPr>
    </w:p>
    <w:p w14:paraId="530045BA" w14:textId="53D26E58" w:rsidR="00177034" w:rsidRDefault="00177034" w:rsidP="00177034">
      <w:pPr>
        <w:numPr>
          <w:ilvl w:val="12"/>
          <w:numId w:val="0"/>
        </w:numPr>
        <w:spacing w:line="260" w:lineRule="atLeast"/>
        <w:jc w:val="both"/>
        <w:rPr>
          <w:rFonts w:eastAsia="Calibri" w:cs="Arial"/>
          <w:lang w:eastAsia="sl-SI"/>
        </w:rPr>
      </w:pPr>
      <w:r>
        <w:rPr>
          <w:rFonts w:eastAsia="Calibri" w:cs="Arial"/>
          <w:lang w:eastAsia="sl-SI"/>
        </w:rPr>
        <w:t>Dobavitelj</w:t>
      </w:r>
      <w:r w:rsidRPr="00BE612E">
        <w:rPr>
          <w:rFonts w:eastAsia="Calibri" w:cs="Arial"/>
          <w:lang w:eastAsia="sl-SI"/>
        </w:rPr>
        <w:t xml:space="preserve"> lahko v roku, ki ga bo določil naročnik, ki pa ne sme biti daljši kot 15</w:t>
      </w:r>
      <w:r>
        <w:rPr>
          <w:rFonts w:eastAsia="Calibri" w:cs="Arial"/>
          <w:lang w:eastAsia="sl-SI"/>
        </w:rPr>
        <w:t xml:space="preserve"> (petnajst) </w:t>
      </w:r>
      <w:r w:rsidRPr="00BE612E">
        <w:rPr>
          <w:rFonts w:eastAsia="Calibri" w:cs="Arial"/>
          <w:lang w:eastAsia="sl-SI"/>
        </w:rPr>
        <w:t xml:space="preserve">dni, predloži dokaze, da je sprejel zadostne ukrepe, s katerimi lahko dokaže svojo zanesljivost kljub obstoju kršitev. Če obstaja kršitev pri podizvajalcu, lahko </w:t>
      </w:r>
      <w:r>
        <w:rPr>
          <w:rFonts w:eastAsia="Calibri" w:cs="Arial"/>
          <w:lang w:eastAsia="sl-SI"/>
        </w:rPr>
        <w:t>dobavitelj</w:t>
      </w:r>
      <w:r w:rsidRPr="00BE612E">
        <w:rPr>
          <w:rFonts w:eastAsia="Calibri" w:cs="Arial"/>
          <w:lang w:eastAsia="sl-SI"/>
        </w:rPr>
        <w:t xml:space="preserve"> v istem roku predloži dokaze, da je podizvajalec sprejel zadostne ukrepe, s katerimi lahko dokaže svojo zanesljivost kljub obstoju kršitev. Če </w:t>
      </w:r>
      <w:r w:rsidR="0061432C">
        <w:rPr>
          <w:rFonts w:eastAsia="Calibri" w:cs="Arial"/>
          <w:lang w:eastAsia="sl-SI"/>
        </w:rPr>
        <w:t>dobavitelj</w:t>
      </w:r>
      <w:r w:rsidRPr="00BE612E">
        <w:rPr>
          <w:rFonts w:eastAsia="Calibri" w:cs="Arial"/>
          <w:lang w:eastAsia="sl-SI"/>
        </w:rPr>
        <w:t xml:space="preserve"> ne bo predložil dokazov za podizvajalca ali če jih bo, pa bo naročnik oceni, da ti ukrepi ne zadoščajo, lahko </w:t>
      </w:r>
      <w:r w:rsidR="0061432C">
        <w:rPr>
          <w:rFonts w:eastAsia="Calibri" w:cs="Arial"/>
          <w:lang w:eastAsia="sl-SI"/>
        </w:rPr>
        <w:t>dobavitelj</w:t>
      </w:r>
      <w:r w:rsidRPr="00BE612E">
        <w:rPr>
          <w:rFonts w:eastAsia="Calibri" w:cs="Arial"/>
          <w:lang w:eastAsia="sl-SI"/>
        </w:rPr>
        <w:t xml:space="preserve"> zamenja podizvajalca v roku, ki ga bo določil naročnik in ne sme biti daljši od 15</w:t>
      </w:r>
      <w:r>
        <w:rPr>
          <w:rFonts w:eastAsia="Calibri" w:cs="Arial"/>
          <w:lang w:eastAsia="sl-SI"/>
        </w:rPr>
        <w:t xml:space="preserve"> (petnajst) </w:t>
      </w:r>
      <w:r w:rsidRPr="00BE612E">
        <w:rPr>
          <w:rFonts w:eastAsia="Calibri" w:cs="Arial"/>
          <w:lang w:eastAsia="sl-SI"/>
        </w:rPr>
        <w:t xml:space="preserve">dni v skladu s 94. členom ZJN-3, ali sam prevzame del, ki ga je oddal v podizvajanje temu podizvajalcu, če ta zamenjava ali prevzem ne pomeni bistvene spremembe pogodbe. Če </w:t>
      </w:r>
      <w:r w:rsidR="0061432C">
        <w:rPr>
          <w:rFonts w:eastAsia="Calibri" w:cs="Arial"/>
          <w:lang w:eastAsia="sl-SI"/>
        </w:rPr>
        <w:t>dobavitelj</w:t>
      </w:r>
      <w:r w:rsidRPr="00BE612E">
        <w:rPr>
          <w:rFonts w:eastAsia="Calibri" w:cs="Arial"/>
          <w:lang w:eastAsia="sl-SI"/>
        </w:rPr>
        <w:t xml:space="preserve"> ne bo predložil dokazov zase ali za podizvajalca ali če jih bo, pa bo naročnik ocenil, da ti ukrepi ne zadoščajo, ali če </w:t>
      </w:r>
      <w:r w:rsidR="0061432C">
        <w:rPr>
          <w:rFonts w:eastAsia="Calibri" w:cs="Arial"/>
          <w:lang w:eastAsia="sl-SI"/>
        </w:rPr>
        <w:t>dobavitelj</w:t>
      </w:r>
      <w:r w:rsidRPr="00BE612E">
        <w:rPr>
          <w:rFonts w:eastAsia="Calibri" w:cs="Arial"/>
          <w:lang w:eastAsia="sl-SI"/>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w:t>
      </w:r>
      <w:r>
        <w:rPr>
          <w:rFonts w:eastAsia="Calibri" w:cs="Arial"/>
          <w:lang w:eastAsia="sl-SI"/>
        </w:rPr>
        <w:t xml:space="preserve"> 6</w:t>
      </w:r>
      <w:r w:rsidRPr="00BE612E">
        <w:rPr>
          <w:rFonts w:eastAsia="Calibri" w:cs="Arial"/>
          <w:lang w:eastAsia="sl-SI"/>
        </w:rPr>
        <w:t xml:space="preserve"> </w:t>
      </w:r>
      <w:r>
        <w:rPr>
          <w:rFonts w:eastAsia="Calibri" w:cs="Arial"/>
          <w:lang w:eastAsia="sl-SI"/>
        </w:rPr>
        <w:t>(</w:t>
      </w:r>
      <w:r w:rsidRPr="00BE612E">
        <w:rPr>
          <w:rFonts w:eastAsia="Calibri" w:cs="Arial"/>
          <w:lang w:eastAsia="sl-SI"/>
        </w:rPr>
        <w:t>šest</w:t>
      </w:r>
      <w:r>
        <w:rPr>
          <w:rFonts w:eastAsia="Calibri" w:cs="Arial"/>
          <w:lang w:eastAsia="sl-SI"/>
        </w:rPr>
        <w:t>)</w:t>
      </w:r>
      <w:r w:rsidRPr="00BE612E">
        <w:rPr>
          <w:rFonts w:eastAsia="Calibri" w:cs="Arial"/>
          <w:lang w:eastAsia="sl-SI"/>
        </w:rPr>
        <w:t xml:space="preserve"> mesecev.</w:t>
      </w:r>
    </w:p>
    <w:p w14:paraId="4C7FD0ED" w14:textId="77777777" w:rsidR="00177034" w:rsidRPr="00BE612E" w:rsidRDefault="00177034" w:rsidP="00177034">
      <w:pPr>
        <w:numPr>
          <w:ilvl w:val="12"/>
          <w:numId w:val="0"/>
        </w:numPr>
        <w:spacing w:line="260" w:lineRule="atLeast"/>
        <w:jc w:val="both"/>
        <w:rPr>
          <w:rFonts w:eastAsia="Calibri" w:cs="Arial"/>
          <w:lang w:eastAsia="sl-SI"/>
        </w:rPr>
      </w:pPr>
    </w:p>
    <w:p w14:paraId="5E7F0490" w14:textId="66E0302E" w:rsidR="00177034" w:rsidRPr="00BE612E" w:rsidRDefault="00177034" w:rsidP="00177034">
      <w:pPr>
        <w:numPr>
          <w:ilvl w:val="12"/>
          <w:numId w:val="0"/>
        </w:numPr>
        <w:spacing w:line="260" w:lineRule="atLeast"/>
        <w:jc w:val="both"/>
        <w:rPr>
          <w:rFonts w:eastAsia="Calibri" w:cs="Arial"/>
          <w:lang w:eastAsia="sl-SI"/>
        </w:rPr>
      </w:pPr>
      <w:r w:rsidRPr="00BE612E">
        <w:rPr>
          <w:rFonts w:eastAsia="Calibri" w:cs="Arial"/>
          <w:lang w:eastAsia="sl-SI"/>
        </w:rPr>
        <w:t xml:space="preserve">V primeru izpolnitve razveznega pogoja se šteje, da je pogodba za tega </w:t>
      </w:r>
      <w:r w:rsidR="00616A9F">
        <w:rPr>
          <w:rFonts w:eastAsia="Calibri" w:cs="Arial"/>
          <w:lang w:eastAsia="sl-SI"/>
        </w:rPr>
        <w:t>dobavitelja</w:t>
      </w:r>
      <w:r w:rsidRPr="00BE612E">
        <w:rPr>
          <w:rFonts w:eastAsia="Calibri" w:cs="Arial"/>
          <w:lang w:eastAsia="sl-SI"/>
        </w:rPr>
        <w:t xml:space="preserve"> razvezana z dnem sklenitve nove pogodbe o izvedbi javnega naročila za predmetno naročilo. O datumu sklenitve nove pogodbe bo naročnik obvestil </w:t>
      </w:r>
      <w:r w:rsidR="00616A9F">
        <w:rPr>
          <w:rFonts w:eastAsia="Calibri" w:cs="Arial"/>
          <w:lang w:eastAsia="sl-SI"/>
        </w:rPr>
        <w:t>dobavitelja</w:t>
      </w:r>
      <w:r w:rsidRPr="00BE612E">
        <w:rPr>
          <w:rFonts w:eastAsia="Calibri" w:cs="Arial"/>
          <w:lang w:eastAsia="sl-SI"/>
        </w:rPr>
        <w:t>.</w:t>
      </w:r>
    </w:p>
    <w:p w14:paraId="49DEFACD" w14:textId="77777777" w:rsidR="00177034" w:rsidRPr="00BE612E" w:rsidRDefault="00177034" w:rsidP="00177034">
      <w:pPr>
        <w:numPr>
          <w:ilvl w:val="12"/>
          <w:numId w:val="0"/>
        </w:numPr>
        <w:spacing w:line="260" w:lineRule="atLeast"/>
        <w:jc w:val="both"/>
        <w:rPr>
          <w:rFonts w:eastAsia="Calibri" w:cs="Arial"/>
          <w:lang w:eastAsia="sl-SI"/>
        </w:rPr>
      </w:pPr>
    </w:p>
    <w:p w14:paraId="0A48794C" w14:textId="77777777" w:rsidR="00177034" w:rsidRPr="00BE612E" w:rsidRDefault="00177034" w:rsidP="00177034">
      <w:pPr>
        <w:numPr>
          <w:ilvl w:val="12"/>
          <w:numId w:val="0"/>
        </w:numPr>
        <w:spacing w:line="260" w:lineRule="atLeast"/>
        <w:jc w:val="both"/>
        <w:rPr>
          <w:rFonts w:cs="Arial"/>
        </w:rPr>
      </w:pPr>
      <w:r w:rsidRPr="00BE612E">
        <w:rPr>
          <w:rFonts w:eastAsia="Calibri" w:cs="Arial"/>
          <w:lang w:eastAsia="sl-SI"/>
        </w:rPr>
        <w:t>Če naročnik v 60</w:t>
      </w:r>
      <w:r>
        <w:rPr>
          <w:rFonts w:eastAsia="Calibri" w:cs="Arial"/>
          <w:lang w:eastAsia="sl-SI"/>
        </w:rPr>
        <w:t xml:space="preserve"> (šestdesetih) </w:t>
      </w:r>
      <w:r w:rsidRPr="00BE612E">
        <w:rPr>
          <w:rFonts w:eastAsia="Calibri" w:cs="Arial"/>
          <w:lang w:eastAsia="sl-SI"/>
        </w:rPr>
        <w:t>dneh od seznanitve s kršitvijo ne začne novega postopka javnega naročila, se šteje, da je pogodba razvezana</w:t>
      </w:r>
      <w:r>
        <w:rPr>
          <w:rFonts w:eastAsia="Calibri" w:cs="Arial"/>
          <w:lang w:eastAsia="sl-SI"/>
        </w:rPr>
        <w:t xml:space="preserve"> 60.</w:t>
      </w:r>
      <w:r w:rsidRPr="00BE612E">
        <w:rPr>
          <w:rFonts w:eastAsia="Calibri" w:cs="Arial"/>
          <w:lang w:eastAsia="sl-SI"/>
        </w:rPr>
        <w:t xml:space="preserve"> </w:t>
      </w:r>
      <w:r>
        <w:rPr>
          <w:rFonts w:eastAsia="Calibri" w:cs="Arial"/>
          <w:lang w:eastAsia="sl-SI"/>
        </w:rPr>
        <w:t>(</w:t>
      </w:r>
      <w:r w:rsidRPr="00BE612E">
        <w:rPr>
          <w:rFonts w:eastAsia="Calibri" w:cs="Arial"/>
          <w:lang w:eastAsia="sl-SI"/>
        </w:rPr>
        <w:t>šestdeseti</w:t>
      </w:r>
      <w:r>
        <w:rPr>
          <w:rFonts w:eastAsia="Calibri" w:cs="Arial"/>
          <w:lang w:eastAsia="sl-SI"/>
        </w:rPr>
        <w:t>)</w:t>
      </w:r>
      <w:r w:rsidRPr="00BE612E">
        <w:rPr>
          <w:rFonts w:eastAsia="Calibri" w:cs="Arial"/>
          <w:lang w:eastAsia="sl-SI"/>
        </w:rPr>
        <w:t xml:space="preserve"> dan od seznanitve s kršitvijo.</w:t>
      </w:r>
    </w:p>
    <w:p w14:paraId="758071A9" w14:textId="77777777" w:rsidR="001D181F" w:rsidRDefault="001D181F" w:rsidP="00F87249">
      <w:pPr>
        <w:spacing w:line="260" w:lineRule="atLeast"/>
        <w:jc w:val="both"/>
        <w:rPr>
          <w:rFonts w:cs="Arial"/>
        </w:rPr>
      </w:pPr>
    </w:p>
    <w:p w14:paraId="206B9700" w14:textId="77777777" w:rsidR="00D26274" w:rsidRDefault="00D26274" w:rsidP="00F87249">
      <w:pPr>
        <w:numPr>
          <w:ilvl w:val="12"/>
          <w:numId w:val="0"/>
        </w:numPr>
        <w:spacing w:line="260" w:lineRule="atLeast"/>
        <w:jc w:val="both"/>
        <w:rPr>
          <w:rFonts w:cs="Arial"/>
          <w:szCs w:val="20"/>
        </w:rPr>
      </w:pPr>
    </w:p>
    <w:p w14:paraId="01E85CCE" w14:textId="77777777" w:rsidR="00D26274" w:rsidRPr="00510D51" w:rsidRDefault="00D26274" w:rsidP="00F87249">
      <w:pPr>
        <w:pStyle w:val="BodyText23"/>
        <w:widowControl/>
        <w:numPr>
          <w:ilvl w:val="0"/>
          <w:numId w:val="19"/>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ind w:left="426" w:firstLine="0"/>
        <w:jc w:val="left"/>
        <w:rPr>
          <w:rFonts w:ascii="Arial" w:hAnsi="Arial" w:cs="Arial"/>
          <w:b/>
          <w:sz w:val="20"/>
        </w:rPr>
      </w:pPr>
      <w:r w:rsidRPr="00510D51">
        <w:rPr>
          <w:rFonts w:ascii="Arial" w:hAnsi="Arial" w:cs="Arial"/>
          <w:b/>
          <w:sz w:val="20"/>
        </w:rPr>
        <w:t>POSEBNE IN KONČNE DOLOČBE</w:t>
      </w:r>
    </w:p>
    <w:p w14:paraId="3D53B7DA" w14:textId="77777777" w:rsidR="00561DAA" w:rsidRDefault="00561DAA" w:rsidP="00F87249">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jc w:val="left"/>
        <w:rPr>
          <w:rFonts w:ascii="Arial" w:hAnsi="Arial" w:cs="Arial"/>
          <w:b/>
          <w:sz w:val="20"/>
        </w:rPr>
      </w:pPr>
    </w:p>
    <w:p w14:paraId="0115AAAF" w14:textId="77777777" w:rsidR="00DC53D4" w:rsidRPr="009F3D85" w:rsidRDefault="00DC53D4" w:rsidP="00F87249">
      <w:pPr>
        <w:pStyle w:val="pogodbaleni"/>
        <w:numPr>
          <w:ilvl w:val="0"/>
          <w:numId w:val="13"/>
        </w:numPr>
        <w:spacing w:before="0" w:after="0" w:line="260" w:lineRule="atLeast"/>
        <w:ind w:left="360"/>
        <w:rPr>
          <w:rFonts w:cs="Arial"/>
          <w:color w:val="000000"/>
          <w:szCs w:val="20"/>
        </w:rPr>
      </w:pPr>
      <w:r w:rsidRPr="009F3D85">
        <w:rPr>
          <w:rFonts w:cs="Arial"/>
          <w:color w:val="000000"/>
          <w:szCs w:val="20"/>
        </w:rPr>
        <w:t>čle</w:t>
      </w:r>
      <w:r>
        <w:rPr>
          <w:rFonts w:cs="Arial"/>
          <w:color w:val="000000"/>
          <w:szCs w:val="20"/>
        </w:rPr>
        <w:t>n</w:t>
      </w:r>
    </w:p>
    <w:p w14:paraId="5701546D" w14:textId="77777777" w:rsidR="004826C5" w:rsidRDefault="004826C5" w:rsidP="00F87249">
      <w:pPr>
        <w:spacing w:line="260" w:lineRule="atLeast"/>
        <w:jc w:val="both"/>
        <w:rPr>
          <w:rFonts w:cs="Arial"/>
        </w:rPr>
      </w:pPr>
    </w:p>
    <w:p w14:paraId="75BA89D1" w14:textId="28927A00" w:rsidR="004826C5" w:rsidRPr="000A16AD" w:rsidRDefault="004826C5" w:rsidP="004826C5">
      <w:pPr>
        <w:spacing w:line="260" w:lineRule="atLeast"/>
        <w:jc w:val="both"/>
        <w:rPr>
          <w:rFonts w:cs="Arial"/>
        </w:rPr>
      </w:pPr>
      <w:r>
        <w:rPr>
          <w:rFonts w:cs="Arial"/>
        </w:rPr>
        <w:t>Dobavitelj</w:t>
      </w:r>
      <w:r w:rsidRPr="000A16AD">
        <w:rPr>
          <w:rFonts w:cs="Arial"/>
        </w:rPr>
        <w:t xml:space="preserve"> se zavezuje, da bo naročniku na njegov poziv posredoval podatke o:</w:t>
      </w:r>
    </w:p>
    <w:p w14:paraId="10461735" w14:textId="77777777" w:rsidR="004826C5" w:rsidRPr="000A16AD" w:rsidRDefault="004826C5" w:rsidP="004826C5">
      <w:pPr>
        <w:numPr>
          <w:ilvl w:val="0"/>
          <w:numId w:val="9"/>
        </w:numPr>
        <w:spacing w:line="260" w:lineRule="atLeast"/>
        <w:jc w:val="both"/>
        <w:rPr>
          <w:rFonts w:cs="Arial"/>
          <w:lang w:eastAsia="zh-CN"/>
        </w:rPr>
      </w:pPr>
      <w:r w:rsidRPr="000A16AD">
        <w:rPr>
          <w:rFonts w:cs="Arial"/>
          <w:lang w:eastAsia="zh-CN"/>
        </w:rPr>
        <w:t>svojih ustanoviteljih, družbenikih, delničarjih, komanditistih ali drugih lastnikih in podatke o lastniških deležih navedenih oseb,</w:t>
      </w:r>
    </w:p>
    <w:p w14:paraId="6BF4FE87" w14:textId="77777777" w:rsidR="004826C5" w:rsidRPr="000A16AD" w:rsidRDefault="004826C5" w:rsidP="004826C5">
      <w:pPr>
        <w:numPr>
          <w:ilvl w:val="0"/>
          <w:numId w:val="9"/>
        </w:numPr>
        <w:spacing w:line="260" w:lineRule="atLeast"/>
        <w:jc w:val="both"/>
        <w:rPr>
          <w:rFonts w:cs="Arial"/>
          <w:lang w:eastAsia="zh-CN"/>
        </w:rPr>
      </w:pPr>
      <w:r w:rsidRPr="000A16AD">
        <w:rPr>
          <w:rFonts w:cs="Arial"/>
          <w:lang w:eastAsia="zh-CN"/>
        </w:rPr>
        <w:lastRenderedPageBreak/>
        <w:t>gospodarskih subjektih, za katere se glede na določbe zakona, ki ureja gospodarske družbe, šteje, da so z njim povezane družbe.</w:t>
      </w:r>
    </w:p>
    <w:p w14:paraId="33A15058" w14:textId="77777777" w:rsidR="00DC53D4" w:rsidRPr="00DC53D4" w:rsidRDefault="00DC53D4" w:rsidP="00F87249">
      <w:pPr>
        <w:spacing w:line="260" w:lineRule="atLeast"/>
        <w:jc w:val="both"/>
        <w:rPr>
          <w:rFonts w:cs="Arial"/>
        </w:rPr>
      </w:pPr>
    </w:p>
    <w:p w14:paraId="4EDE8098" w14:textId="77777777" w:rsidR="00BE6A82" w:rsidRPr="00062141" w:rsidRDefault="00D35891"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3FE74F9B" w14:textId="77777777" w:rsidR="00F57DFB" w:rsidRDefault="00F57DFB" w:rsidP="00F87249">
      <w:pPr>
        <w:pStyle w:val="Telobesedila"/>
        <w:numPr>
          <w:ilvl w:val="12"/>
          <w:numId w:val="0"/>
        </w:numPr>
        <w:spacing w:line="260" w:lineRule="atLeast"/>
        <w:jc w:val="both"/>
        <w:rPr>
          <w:rFonts w:ascii="Arial" w:hAnsi="Arial" w:cs="Arial"/>
          <w:sz w:val="20"/>
        </w:rPr>
      </w:pPr>
    </w:p>
    <w:p w14:paraId="5DB78A23" w14:textId="77777777" w:rsidR="00F57DFB" w:rsidRPr="00F57DFB" w:rsidRDefault="00F57DFB" w:rsidP="00F57DFB">
      <w:pPr>
        <w:pStyle w:val="Telobesedila"/>
        <w:numPr>
          <w:ilvl w:val="12"/>
          <w:numId w:val="0"/>
        </w:numPr>
        <w:spacing w:line="260" w:lineRule="atLeast"/>
        <w:jc w:val="both"/>
        <w:rPr>
          <w:rFonts w:ascii="Arial" w:hAnsi="Arial" w:cs="Arial"/>
          <w:sz w:val="20"/>
        </w:rPr>
      </w:pPr>
      <w:r w:rsidRPr="00F57DFB">
        <w:rPr>
          <w:rFonts w:ascii="Arial" w:hAnsi="Arial"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653B596C" w14:textId="77777777" w:rsidR="00F57DFB" w:rsidRPr="00F57DFB" w:rsidRDefault="00F57DFB" w:rsidP="00F57DFB">
      <w:pPr>
        <w:pStyle w:val="Telobesedila"/>
        <w:numPr>
          <w:ilvl w:val="12"/>
          <w:numId w:val="0"/>
        </w:numPr>
        <w:spacing w:line="260" w:lineRule="atLeast"/>
        <w:jc w:val="both"/>
        <w:rPr>
          <w:rFonts w:ascii="Arial" w:hAnsi="Arial" w:cs="Arial"/>
          <w:sz w:val="20"/>
        </w:rPr>
      </w:pPr>
    </w:p>
    <w:p w14:paraId="74F32D45" w14:textId="30E275FA" w:rsidR="002C6D62" w:rsidRDefault="00F57DFB" w:rsidP="00F57DFB">
      <w:pPr>
        <w:pStyle w:val="Telobesedila"/>
        <w:numPr>
          <w:ilvl w:val="12"/>
          <w:numId w:val="0"/>
        </w:numPr>
        <w:spacing w:line="260" w:lineRule="atLeast"/>
        <w:jc w:val="both"/>
        <w:rPr>
          <w:rFonts w:ascii="Arial" w:hAnsi="Arial" w:cs="Arial"/>
          <w:sz w:val="20"/>
        </w:rPr>
      </w:pPr>
      <w:r w:rsidRPr="00F57DFB">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55EE2C78" w14:textId="77777777" w:rsidR="00BE6A82" w:rsidRPr="00062141" w:rsidRDefault="00D35891"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4467603E" w14:textId="77777777" w:rsidR="00F57DFB" w:rsidRDefault="00F57DFB" w:rsidP="00F87249">
      <w:pPr>
        <w:suppressAutoHyphens/>
        <w:overflowPunct w:val="0"/>
        <w:autoSpaceDE w:val="0"/>
        <w:spacing w:line="260" w:lineRule="atLeast"/>
        <w:jc w:val="both"/>
        <w:rPr>
          <w:rFonts w:cs="Arial"/>
          <w:szCs w:val="20"/>
          <w:lang w:eastAsia="zh-CN"/>
        </w:rPr>
      </w:pPr>
    </w:p>
    <w:p w14:paraId="29986A26" w14:textId="6A5D84EA" w:rsidR="00F739CF" w:rsidRDefault="00F57DFB" w:rsidP="002F2ACB">
      <w:pPr>
        <w:suppressAutoHyphens/>
        <w:overflowPunct w:val="0"/>
        <w:autoSpaceDE w:val="0"/>
        <w:spacing w:line="260" w:lineRule="atLeast"/>
        <w:jc w:val="both"/>
        <w:rPr>
          <w:rFonts w:cs="Arial"/>
          <w:szCs w:val="20"/>
          <w:lang w:eastAsia="zh-CN"/>
        </w:rPr>
      </w:pPr>
      <w:r w:rsidRPr="00F57DFB">
        <w:rPr>
          <w:rFonts w:cs="Arial"/>
          <w:szCs w:val="20"/>
          <w:lang w:eastAsia="zh-CN"/>
        </w:rPr>
        <w:t>Pogodbeni stranki bosta pri tolmačenju posameznih določb pogodbe ter za ostala razmerja in vprašanja, ki niso urejena med strankama po tej pogodbi, uporabljali ZJN-3 v delu, ki ga ta zakon ne ureja pa se dogovorita, da bosta uporabljali Obligacijski zakonik (Uradni list RS, št. 97/07 – uradno prečiščeno besedilo, 64/16 – odl. US in 20/18 – OROZ631).</w:t>
      </w:r>
    </w:p>
    <w:p w14:paraId="20A1E5E3" w14:textId="77777777" w:rsidR="00810CA5" w:rsidRPr="002F2ACB" w:rsidRDefault="00810CA5" w:rsidP="002F2ACB">
      <w:pPr>
        <w:suppressAutoHyphens/>
        <w:overflowPunct w:val="0"/>
        <w:autoSpaceDE w:val="0"/>
        <w:spacing w:line="260" w:lineRule="atLeast"/>
        <w:jc w:val="both"/>
        <w:rPr>
          <w:rFonts w:cs="Arial"/>
          <w:szCs w:val="20"/>
          <w:lang w:eastAsia="zh-CN"/>
        </w:rPr>
      </w:pPr>
    </w:p>
    <w:p w14:paraId="572CEE79" w14:textId="77777777" w:rsidR="00D335CB" w:rsidRPr="00062141" w:rsidRDefault="00D335CB"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3B25431B" w14:textId="77777777" w:rsidR="00F57DFB" w:rsidRDefault="00F57DFB" w:rsidP="00F87249">
      <w:pPr>
        <w:spacing w:line="260" w:lineRule="atLeast"/>
        <w:jc w:val="both"/>
        <w:rPr>
          <w:rFonts w:cs="Arial"/>
          <w:lang w:eastAsia="sl-SI"/>
        </w:rPr>
      </w:pPr>
    </w:p>
    <w:p w14:paraId="0D99221B" w14:textId="7DFCF201" w:rsidR="00E47FC3" w:rsidRDefault="00312EAD" w:rsidP="00C45B9F">
      <w:pPr>
        <w:spacing w:line="260" w:lineRule="atLeast"/>
        <w:jc w:val="both"/>
        <w:rPr>
          <w:rFonts w:cs="Arial"/>
          <w:lang w:eastAsia="sl-SI"/>
        </w:rPr>
      </w:pPr>
      <w:r w:rsidRPr="00F41415">
        <w:rPr>
          <w:rFonts w:cs="Arial"/>
          <w:lang w:eastAsia="sl-SI"/>
        </w:rPr>
        <w:t>Stranki pogodbe se zavezujeta, da bosta morebitne spore reševali sporazumno. V kolikor to ne bo mogoče, spore rešuje stvarno pristojno sodišče v Ljubljani.</w:t>
      </w:r>
    </w:p>
    <w:p w14:paraId="472D3614" w14:textId="77777777" w:rsidR="00D412D6" w:rsidRPr="00C45B9F" w:rsidRDefault="00D412D6" w:rsidP="00C45B9F">
      <w:pPr>
        <w:spacing w:line="260" w:lineRule="atLeast"/>
        <w:jc w:val="both"/>
        <w:rPr>
          <w:rFonts w:cs="Arial"/>
          <w:lang w:eastAsia="sl-SI"/>
        </w:rPr>
      </w:pPr>
    </w:p>
    <w:p w14:paraId="265EBBC6" w14:textId="77777777" w:rsidR="00BE6A82" w:rsidRPr="00062141" w:rsidRDefault="00D35891" w:rsidP="00F87249">
      <w:pPr>
        <w:pStyle w:val="pogodbaleni"/>
        <w:numPr>
          <w:ilvl w:val="0"/>
          <w:numId w:val="13"/>
        </w:numPr>
        <w:spacing w:before="0" w:after="0" w:line="260" w:lineRule="atLeast"/>
        <w:ind w:left="360"/>
        <w:rPr>
          <w:rFonts w:cs="Arial"/>
          <w:color w:val="000000"/>
          <w:szCs w:val="20"/>
        </w:rPr>
      </w:pPr>
      <w:r w:rsidRPr="00062141">
        <w:rPr>
          <w:rFonts w:cs="Arial"/>
          <w:color w:val="000000"/>
          <w:szCs w:val="20"/>
        </w:rPr>
        <w:t>člen</w:t>
      </w:r>
    </w:p>
    <w:p w14:paraId="632A7086" w14:textId="77777777" w:rsidR="00F57DFB" w:rsidRDefault="00F57DFB" w:rsidP="00F87249">
      <w:pPr>
        <w:spacing w:line="260" w:lineRule="atLeast"/>
        <w:jc w:val="both"/>
        <w:rPr>
          <w:rFonts w:cs="Arial"/>
          <w:szCs w:val="20"/>
          <w:lang w:eastAsia="sl-SI"/>
        </w:rPr>
      </w:pPr>
    </w:p>
    <w:p w14:paraId="0CC39A0F" w14:textId="28BDA2B7" w:rsidR="001532C6" w:rsidRPr="001532C6" w:rsidRDefault="001532C6" w:rsidP="00F87249">
      <w:pPr>
        <w:spacing w:line="260" w:lineRule="atLeast"/>
        <w:jc w:val="both"/>
        <w:rPr>
          <w:rFonts w:cs="Arial"/>
          <w:szCs w:val="20"/>
          <w:lang w:eastAsia="sl-SI"/>
        </w:rPr>
      </w:pPr>
      <w:r w:rsidRPr="001532C6">
        <w:rPr>
          <w:rFonts w:cs="Arial"/>
          <w:szCs w:val="20"/>
          <w:lang w:eastAsia="sl-SI"/>
        </w:rPr>
        <w:t>Pogodba je podpisana elektronsko</w:t>
      </w:r>
      <w:r w:rsidR="00F57DFB">
        <w:rPr>
          <w:rFonts w:cs="Arial"/>
          <w:szCs w:val="20"/>
          <w:lang w:eastAsia="sl-SI"/>
        </w:rPr>
        <w:t>.</w:t>
      </w:r>
      <w:r w:rsidR="00D67E49">
        <w:rPr>
          <w:rFonts w:cs="Arial"/>
          <w:szCs w:val="20"/>
          <w:lang w:eastAsia="sl-SI"/>
        </w:rPr>
        <w:t xml:space="preserve"> </w:t>
      </w:r>
      <w:r w:rsidR="00D67E49" w:rsidRPr="00D67E49">
        <w:rPr>
          <w:rFonts w:cs="Arial"/>
          <w:i/>
          <w:iCs/>
          <w:szCs w:val="20"/>
          <w:lang w:eastAsia="sl-SI"/>
        </w:rPr>
        <w:t xml:space="preserve">/Če bo pogodba podpisana v fizični obliki, se besedilo tega člena spremeni tako, da se glasi: »Ta pogodba je sestavljena v 2 (dveh) enakih izvodih, od katerih prejme naročnik 1 (en) in </w:t>
      </w:r>
      <w:r w:rsidR="00027C72">
        <w:rPr>
          <w:rFonts w:cs="Arial"/>
          <w:i/>
          <w:iCs/>
          <w:szCs w:val="20"/>
          <w:lang w:eastAsia="sl-SI"/>
        </w:rPr>
        <w:t>dobavitelj</w:t>
      </w:r>
      <w:r w:rsidR="00D67E49" w:rsidRPr="00D67E49">
        <w:rPr>
          <w:rFonts w:cs="Arial"/>
          <w:i/>
          <w:iCs/>
          <w:szCs w:val="20"/>
          <w:lang w:eastAsia="sl-SI"/>
        </w:rPr>
        <w:t>1 (en) izvod.«/</w:t>
      </w:r>
    </w:p>
    <w:p w14:paraId="34800E4D" w14:textId="77777777" w:rsidR="00A00BFA" w:rsidRDefault="00A00BFA" w:rsidP="00F87249">
      <w:pPr>
        <w:numPr>
          <w:ilvl w:val="12"/>
          <w:numId w:val="0"/>
        </w:numPr>
        <w:spacing w:line="260" w:lineRule="atLeast"/>
        <w:rPr>
          <w:rFonts w:cs="Arial"/>
          <w:szCs w:val="20"/>
        </w:rPr>
      </w:pPr>
    </w:p>
    <w:p w14:paraId="71836647" w14:textId="58F797D8" w:rsidR="00312EAD" w:rsidRDefault="00312EAD" w:rsidP="00F87249">
      <w:pPr>
        <w:numPr>
          <w:ilvl w:val="12"/>
          <w:numId w:val="0"/>
        </w:numPr>
        <w:spacing w:line="260" w:lineRule="atLeast"/>
        <w:rPr>
          <w:rFonts w:cs="Arial"/>
          <w:szCs w:val="20"/>
        </w:rPr>
      </w:pPr>
    </w:p>
    <w:p w14:paraId="2D892298" w14:textId="0100F4FE" w:rsidR="00312EAD" w:rsidRDefault="00312EAD" w:rsidP="00F87249">
      <w:pPr>
        <w:numPr>
          <w:ilvl w:val="12"/>
          <w:numId w:val="0"/>
        </w:numPr>
        <w:spacing w:line="260" w:lineRule="atLeast"/>
        <w:rPr>
          <w:rFonts w:cs="Arial"/>
          <w:szCs w:val="20"/>
        </w:rPr>
      </w:pPr>
    </w:p>
    <w:p w14:paraId="0FDD3D83" w14:textId="77777777" w:rsidR="00312EAD" w:rsidRPr="00D90CC6" w:rsidRDefault="00312EAD" w:rsidP="00F87249">
      <w:pPr>
        <w:numPr>
          <w:ilvl w:val="12"/>
          <w:numId w:val="0"/>
        </w:numPr>
        <w:spacing w:line="260" w:lineRule="atLeast"/>
        <w:rPr>
          <w:rFonts w:cs="Arial"/>
          <w:szCs w:val="20"/>
        </w:rPr>
      </w:pPr>
      <w:r w:rsidRPr="00D90CC6">
        <w:rPr>
          <w:rFonts w:cs="Arial"/>
          <w:szCs w:val="20"/>
        </w:rPr>
        <w:t>Priloge:</w:t>
      </w:r>
    </w:p>
    <w:p w14:paraId="358D85F9" w14:textId="0E1815D5" w:rsidR="00312EAD" w:rsidRDefault="003D79B5" w:rsidP="00F87249">
      <w:pPr>
        <w:numPr>
          <w:ilvl w:val="0"/>
          <w:numId w:val="10"/>
        </w:numPr>
        <w:tabs>
          <w:tab w:val="left" w:pos="0"/>
        </w:tabs>
        <w:spacing w:line="260" w:lineRule="atLeast"/>
        <w:jc w:val="both"/>
        <w:rPr>
          <w:rFonts w:cs="Arial"/>
          <w:szCs w:val="20"/>
        </w:rPr>
      </w:pPr>
      <w:r>
        <w:rPr>
          <w:rFonts w:cs="Arial"/>
          <w:szCs w:val="20"/>
        </w:rPr>
        <w:t xml:space="preserve">Priloga 1: </w:t>
      </w:r>
      <w:r w:rsidRPr="00023359">
        <w:rPr>
          <w:rFonts w:cs="Arial"/>
          <w:szCs w:val="20"/>
        </w:rPr>
        <w:t>Končne ponujene cene iz sistema e-JN</w:t>
      </w:r>
      <w:r w:rsidR="00312EAD" w:rsidRPr="00D90CC6">
        <w:rPr>
          <w:rFonts w:cs="Arial"/>
          <w:szCs w:val="20"/>
        </w:rPr>
        <w:t>,</w:t>
      </w:r>
    </w:p>
    <w:p w14:paraId="1F4E8E91" w14:textId="249E1A9E" w:rsidR="00407F3A" w:rsidRPr="00D90CC6" w:rsidRDefault="00407F3A" w:rsidP="00F87249">
      <w:pPr>
        <w:numPr>
          <w:ilvl w:val="0"/>
          <w:numId w:val="10"/>
        </w:numPr>
        <w:tabs>
          <w:tab w:val="left" w:pos="0"/>
        </w:tabs>
        <w:spacing w:line="260" w:lineRule="atLeast"/>
        <w:jc w:val="both"/>
        <w:rPr>
          <w:rFonts w:cs="Arial"/>
          <w:szCs w:val="20"/>
        </w:rPr>
      </w:pPr>
      <w:r>
        <w:rPr>
          <w:rFonts w:cs="Arial"/>
          <w:szCs w:val="20"/>
        </w:rPr>
        <w:t>Priloga 2: Postavke naročila,</w:t>
      </w:r>
    </w:p>
    <w:p w14:paraId="2DB2B8A7" w14:textId="40A882A1" w:rsidR="00312EAD" w:rsidRPr="00D90CC6" w:rsidRDefault="009064AC" w:rsidP="00F87249">
      <w:pPr>
        <w:numPr>
          <w:ilvl w:val="0"/>
          <w:numId w:val="10"/>
        </w:numPr>
        <w:tabs>
          <w:tab w:val="left" w:pos="0"/>
        </w:tabs>
        <w:spacing w:line="260" w:lineRule="atLeast"/>
        <w:jc w:val="both"/>
        <w:rPr>
          <w:rFonts w:cs="Arial"/>
          <w:szCs w:val="20"/>
        </w:rPr>
      </w:pPr>
      <w:bookmarkStart w:id="11" w:name="_Hlk518990249"/>
      <w:r>
        <w:rPr>
          <w:rFonts w:cs="Arial"/>
          <w:szCs w:val="20"/>
        </w:rPr>
        <w:t xml:space="preserve">Priloga </w:t>
      </w:r>
      <w:bookmarkEnd w:id="11"/>
      <w:r w:rsidR="00407F3A">
        <w:rPr>
          <w:rFonts w:cs="Arial"/>
          <w:szCs w:val="20"/>
        </w:rPr>
        <w:t>3</w:t>
      </w:r>
      <w:r>
        <w:rPr>
          <w:rFonts w:cs="Arial"/>
          <w:szCs w:val="20"/>
        </w:rPr>
        <w:t>: Tehnične specifikacije.</w:t>
      </w:r>
    </w:p>
    <w:p w14:paraId="39457A55" w14:textId="77777777" w:rsidR="00CD1B7B" w:rsidRPr="00D87350" w:rsidRDefault="00CD1B7B" w:rsidP="00F87249">
      <w:pPr>
        <w:tabs>
          <w:tab w:val="left" w:pos="0"/>
        </w:tabs>
        <w:spacing w:line="260" w:lineRule="atLeast"/>
        <w:ind w:left="720"/>
        <w:jc w:val="both"/>
        <w:rPr>
          <w:rFonts w:cs="Arial"/>
          <w:szCs w:val="20"/>
        </w:rPr>
      </w:pPr>
    </w:p>
    <w:p w14:paraId="3C629764" w14:textId="6829143D" w:rsidR="00312EAD" w:rsidRPr="00E02CF6" w:rsidRDefault="00312EAD" w:rsidP="00F87249">
      <w:pPr>
        <w:tabs>
          <w:tab w:val="left" w:pos="0"/>
          <w:tab w:val="left" w:pos="4862"/>
        </w:tabs>
        <w:spacing w:line="260" w:lineRule="atLeast"/>
        <w:ind w:left="720"/>
        <w:jc w:val="both"/>
        <w:rPr>
          <w:rFonts w:cs="Arial"/>
        </w:rPr>
      </w:pPr>
    </w:p>
    <w:sectPr w:rsidR="00312EAD" w:rsidRPr="00E02CF6" w:rsidSect="00660E66">
      <w:headerReference w:type="default" r:id="rId9"/>
      <w:footerReference w:type="default" r:id="rId10"/>
      <w:headerReference w:type="first" r:id="rId11"/>
      <w:footerReference w:type="first" r:id="rId12"/>
      <w:pgSz w:w="11906" w:h="16838"/>
      <w:pgMar w:top="1417" w:right="1417" w:bottom="1276" w:left="1418" w:header="85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42B52" w14:textId="77777777" w:rsidR="003B0E95" w:rsidRDefault="003B0E95" w:rsidP="00A71F03">
      <w:pPr>
        <w:spacing w:line="240" w:lineRule="auto"/>
      </w:pPr>
      <w:r>
        <w:separator/>
      </w:r>
    </w:p>
  </w:endnote>
  <w:endnote w:type="continuationSeparator" w:id="0">
    <w:p w14:paraId="0D72690F" w14:textId="77777777" w:rsidR="003B0E95" w:rsidRDefault="003B0E95"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D1601" w14:textId="576D38E9" w:rsidR="00E53E47" w:rsidRPr="00317927" w:rsidRDefault="00317927" w:rsidP="00DA6114">
    <w:pPr>
      <w:pBdr>
        <w:top w:val="single" w:sz="4" w:space="1" w:color="auto"/>
      </w:pBdr>
      <w:tabs>
        <w:tab w:val="center" w:pos="4536"/>
        <w:tab w:val="right" w:pos="9072"/>
      </w:tabs>
      <w:spacing w:line="260" w:lineRule="atLeast"/>
      <w:rPr>
        <w:sz w:val="16"/>
        <w:szCs w:val="16"/>
      </w:rPr>
    </w:pPr>
    <w:r>
      <w:rPr>
        <w:sz w:val="16"/>
        <w:szCs w:val="16"/>
      </w:rPr>
      <w:t>ODKLIS-33/2024</w:t>
    </w:r>
    <w:r w:rsidR="00E53E47" w:rsidRPr="00317927">
      <w:rPr>
        <w:sz w:val="16"/>
        <w:szCs w:val="16"/>
      </w:rPr>
      <w:tab/>
    </w:r>
    <w:r w:rsidR="00E53E47" w:rsidRPr="00317927">
      <w:rPr>
        <w:sz w:val="16"/>
        <w:szCs w:val="16"/>
      </w:rPr>
      <w:tab/>
      <w:t xml:space="preserve">Stran </w:t>
    </w:r>
    <w:r w:rsidR="00E53E47" w:rsidRPr="00317927">
      <w:rPr>
        <w:sz w:val="16"/>
        <w:szCs w:val="16"/>
      </w:rPr>
      <w:fldChar w:fldCharType="begin"/>
    </w:r>
    <w:r w:rsidR="00E53E47" w:rsidRPr="00317927">
      <w:rPr>
        <w:sz w:val="16"/>
        <w:szCs w:val="16"/>
      </w:rPr>
      <w:instrText>PAGE   \* MERGEFORMAT</w:instrText>
    </w:r>
    <w:r w:rsidR="00E53E47" w:rsidRPr="00317927">
      <w:rPr>
        <w:sz w:val="16"/>
        <w:szCs w:val="16"/>
      </w:rPr>
      <w:fldChar w:fldCharType="separate"/>
    </w:r>
    <w:r w:rsidR="00E53E47" w:rsidRPr="00317927">
      <w:rPr>
        <w:noProof/>
        <w:sz w:val="16"/>
        <w:szCs w:val="16"/>
      </w:rPr>
      <w:t>8</w:t>
    </w:r>
    <w:r w:rsidR="00E53E47" w:rsidRPr="00317927">
      <w:rPr>
        <w:sz w:val="16"/>
        <w:szCs w:val="16"/>
      </w:rPr>
      <w:fldChar w:fldCharType="end"/>
    </w:r>
    <w:r w:rsidR="00E53E47" w:rsidRPr="00317927">
      <w:rPr>
        <w:sz w:val="16"/>
        <w:szCs w:val="16"/>
      </w:rPr>
      <w:t xml:space="preserve"> od </w:t>
    </w:r>
    <w:r w:rsidR="00E53E47" w:rsidRPr="00317927">
      <w:rPr>
        <w:sz w:val="16"/>
        <w:szCs w:val="16"/>
      </w:rPr>
      <w:fldChar w:fldCharType="begin"/>
    </w:r>
    <w:r w:rsidR="00E53E47" w:rsidRPr="00317927">
      <w:rPr>
        <w:sz w:val="16"/>
        <w:szCs w:val="16"/>
      </w:rPr>
      <w:instrText xml:space="preserve"> NUMPAGES  \* Arabic  \* MERGEFORMAT </w:instrText>
    </w:r>
    <w:r w:rsidR="00E53E47" w:rsidRPr="00317927">
      <w:rPr>
        <w:sz w:val="16"/>
        <w:szCs w:val="16"/>
      </w:rPr>
      <w:fldChar w:fldCharType="separate"/>
    </w:r>
    <w:r w:rsidR="00E53E47" w:rsidRPr="00317927">
      <w:rPr>
        <w:noProof/>
        <w:sz w:val="16"/>
        <w:szCs w:val="16"/>
      </w:rPr>
      <w:t>9</w:t>
    </w:r>
    <w:r w:rsidR="00E53E47" w:rsidRPr="0031792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2BFD8" w14:textId="77777777" w:rsidR="001C74D6" w:rsidRPr="00317927" w:rsidRDefault="001C74D6" w:rsidP="001C74D6">
    <w:pPr>
      <w:pBdr>
        <w:top w:val="single" w:sz="4" w:space="1" w:color="auto"/>
      </w:pBdr>
      <w:tabs>
        <w:tab w:val="center" w:pos="4536"/>
        <w:tab w:val="right" w:pos="9072"/>
      </w:tabs>
      <w:spacing w:line="260" w:lineRule="atLeast"/>
      <w:rPr>
        <w:sz w:val="16"/>
        <w:szCs w:val="16"/>
      </w:rPr>
    </w:pPr>
    <w:r>
      <w:rPr>
        <w:sz w:val="16"/>
        <w:szCs w:val="16"/>
      </w:rPr>
      <w:t>ODKLIS-33/2024</w:t>
    </w:r>
    <w:r w:rsidRPr="00317927">
      <w:rPr>
        <w:sz w:val="16"/>
        <w:szCs w:val="16"/>
      </w:rPr>
      <w:tab/>
    </w:r>
    <w:r w:rsidRPr="00317927">
      <w:rPr>
        <w:sz w:val="16"/>
        <w:szCs w:val="16"/>
      </w:rPr>
      <w:tab/>
      <w:t xml:space="preserve">Stran </w:t>
    </w:r>
    <w:r w:rsidRPr="00317927">
      <w:rPr>
        <w:sz w:val="16"/>
        <w:szCs w:val="16"/>
      </w:rPr>
      <w:fldChar w:fldCharType="begin"/>
    </w:r>
    <w:r w:rsidRPr="00317927">
      <w:rPr>
        <w:sz w:val="16"/>
        <w:szCs w:val="16"/>
      </w:rPr>
      <w:instrText>PAGE   \* MERGEFORMAT</w:instrText>
    </w:r>
    <w:r w:rsidRPr="00317927">
      <w:rPr>
        <w:sz w:val="16"/>
        <w:szCs w:val="16"/>
      </w:rPr>
      <w:fldChar w:fldCharType="separate"/>
    </w:r>
    <w:r>
      <w:rPr>
        <w:sz w:val="16"/>
        <w:szCs w:val="16"/>
      </w:rPr>
      <w:t>2</w:t>
    </w:r>
    <w:r w:rsidRPr="00317927">
      <w:rPr>
        <w:sz w:val="16"/>
        <w:szCs w:val="16"/>
      </w:rPr>
      <w:fldChar w:fldCharType="end"/>
    </w:r>
    <w:r w:rsidRPr="00317927">
      <w:rPr>
        <w:sz w:val="16"/>
        <w:szCs w:val="16"/>
      </w:rPr>
      <w:t xml:space="preserve"> od </w:t>
    </w:r>
    <w:r w:rsidRPr="00317927">
      <w:rPr>
        <w:sz w:val="16"/>
        <w:szCs w:val="16"/>
      </w:rPr>
      <w:fldChar w:fldCharType="begin"/>
    </w:r>
    <w:r w:rsidRPr="00317927">
      <w:rPr>
        <w:sz w:val="16"/>
        <w:szCs w:val="16"/>
      </w:rPr>
      <w:instrText xml:space="preserve"> NUMPAGES  \* Arabic  \* MERGEFORMAT </w:instrText>
    </w:r>
    <w:r w:rsidRPr="00317927">
      <w:rPr>
        <w:sz w:val="16"/>
        <w:szCs w:val="16"/>
      </w:rPr>
      <w:fldChar w:fldCharType="separate"/>
    </w:r>
    <w:r>
      <w:rPr>
        <w:sz w:val="16"/>
        <w:szCs w:val="16"/>
      </w:rPr>
      <w:t>12</w:t>
    </w:r>
    <w:r w:rsidRPr="00317927">
      <w:rPr>
        <w:sz w:val="16"/>
        <w:szCs w:val="16"/>
      </w:rPr>
      <w:fldChar w:fldCharType="end"/>
    </w:r>
  </w:p>
  <w:p w14:paraId="7F82A807" w14:textId="77777777" w:rsidR="001C74D6" w:rsidRDefault="001C74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645D6" w14:textId="77777777" w:rsidR="003B0E95" w:rsidRDefault="003B0E95" w:rsidP="00A71F03">
      <w:pPr>
        <w:spacing w:line="240" w:lineRule="auto"/>
      </w:pPr>
      <w:r>
        <w:separator/>
      </w:r>
    </w:p>
  </w:footnote>
  <w:footnote w:type="continuationSeparator" w:id="0">
    <w:p w14:paraId="4CABCAA2" w14:textId="77777777" w:rsidR="003B0E95" w:rsidRDefault="003B0E95"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3FD8" w14:textId="77777777" w:rsidR="00E53E47" w:rsidRPr="00317927" w:rsidRDefault="00E53E47" w:rsidP="00D35891">
    <w:pPr>
      <w:pStyle w:val="Glava"/>
      <w:pBdr>
        <w:bottom w:val="single" w:sz="4" w:space="1" w:color="auto"/>
      </w:pBdr>
      <w:rPr>
        <w:sz w:val="16"/>
        <w:szCs w:val="16"/>
      </w:rPr>
    </w:pPr>
    <w:r w:rsidRPr="00317927">
      <w:rPr>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B11E9" w14:textId="77777777" w:rsidR="006D3374" w:rsidRPr="00317927" w:rsidRDefault="006D3374" w:rsidP="006D3374">
    <w:pPr>
      <w:pStyle w:val="Glava"/>
      <w:pBdr>
        <w:bottom w:val="single" w:sz="4" w:space="1" w:color="auto"/>
      </w:pBdr>
      <w:rPr>
        <w:sz w:val="16"/>
        <w:szCs w:val="16"/>
      </w:rPr>
    </w:pPr>
    <w:r w:rsidRPr="00317927">
      <w:rPr>
        <w:sz w:val="16"/>
        <w:szCs w:val="16"/>
      </w:rPr>
      <w:t>Vzorec pogodbe</w:t>
    </w:r>
  </w:p>
  <w:p w14:paraId="597D2845" w14:textId="77777777" w:rsidR="006D3374" w:rsidRDefault="006D33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1E303C"/>
    <w:multiLevelType w:val="hybridMultilevel"/>
    <w:tmpl w:val="E7703D5A"/>
    <w:lvl w:ilvl="0" w:tplc="B9B8735C">
      <w:start w:val="7"/>
      <w:numFmt w:val="decimal"/>
      <w:lvlText w:val="%1."/>
      <w:lvlJc w:val="left"/>
      <w:pPr>
        <w:ind w:left="588"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2819FB"/>
    <w:multiLevelType w:val="hybridMultilevel"/>
    <w:tmpl w:val="04442168"/>
    <w:lvl w:ilvl="0" w:tplc="115E9532">
      <w:start w:val="11"/>
      <w:numFmt w:val="upperRoman"/>
      <w:lvlText w:val="%1."/>
      <w:lvlJc w:val="left"/>
      <w:pPr>
        <w:ind w:left="948" w:hanging="720"/>
      </w:pPr>
      <w:rPr>
        <w:rFonts w:hint="default"/>
      </w:rPr>
    </w:lvl>
    <w:lvl w:ilvl="1" w:tplc="04240019" w:tentative="1">
      <w:start w:val="1"/>
      <w:numFmt w:val="lowerLetter"/>
      <w:lvlText w:val="%2."/>
      <w:lvlJc w:val="left"/>
      <w:pPr>
        <w:ind w:left="1308" w:hanging="360"/>
      </w:p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08706134"/>
    <w:multiLevelType w:val="hybridMultilevel"/>
    <w:tmpl w:val="83AA8B84"/>
    <w:lvl w:ilvl="0" w:tplc="69D4850C">
      <w:start w:val="12"/>
      <w:numFmt w:val="upperRoman"/>
      <w:lvlText w:val="%1."/>
      <w:lvlJc w:val="left"/>
      <w:pPr>
        <w:ind w:left="948" w:hanging="720"/>
      </w:pPr>
      <w:rPr>
        <w:rFonts w:hint="default"/>
      </w:rPr>
    </w:lvl>
    <w:lvl w:ilvl="1" w:tplc="04240019" w:tentative="1">
      <w:start w:val="1"/>
      <w:numFmt w:val="lowerLetter"/>
      <w:lvlText w:val="%2."/>
      <w:lvlJc w:val="left"/>
      <w:pPr>
        <w:ind w:left="1308" w:hanging="360"/>
      </w:p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5"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67964FD"/>
    <w:multiLevelType w:val="hybridMultilevel"/>
    <w:tmpl w:val="187EF792"/>
    <w:lvl w:ilvl="0" w:tplc="AFD878E2">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01218EA"/>
    <w:multiLevelType w:val="hybridMultilevel"/>
    <w:tmpl w:val="97449718"/>
    <w:lvl w:ilvl="0" w:tplc="BB28915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1AC70CA"/>
    <w:multiLevelType w:val="hybridMultilevel"/>
    <w:tmpl w:val="70D053E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6321FB"/>
    <w:multiLevelType w:val="hybridMultilevel"/>
    <w:tmpl w:val="13C01614"/>
    <w:lvl w:ilvl="0" w:tplc="622A64EA">
      <w:start w:val="1"/>
      <w:numFmt w:val="decimal"/>
      <w:lvlText w:val="%1."/>
      <w:lvlJc w:val="left"/>
      <w:pPr>
        <w:tabs>
          <w:tab w:val="num" w:pos="720"/>
        </w:tabs>
        <w:ind w:left="720" w:hanging="360"/>
      </w:pPr>
      <w:rPr>
        <w:rFonts w:ascii="Arial" w:hAnsi="Arial" w:cs="Arial" w:hint="default"/>
        <w:b w:val="0"/>
        <w:bCs/>
        <w:sz w:val="20"/>
        <w:szCs w:val="20"/>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D26C07"/>
    <w:multiLevelType w:val="hybridMultilevel"/>
    <w:tmpl w:val="83AA8B84"/>
    <w:lvl w:ilvl="0" w:tplc="69D4850C">
      <w:start w:val="12"/>
      <w:numFmt w:val="upperRoman"/>
      <w:lvlText w:val="%1."/>
      <w:lvlJc w:val="left"/>
      <w:pPr>
        <w:ind w:left="948" w:hanging="720"/>
      </w:pPr>
      <w:rPr>
        <w:rFonts w:hint="default"/>
      </w:rPr>
    </w:lvl>
    <w:lvl w:ilvl="1" w:tplc="04240019" w:tentative="1">
      <w:start w:val="1"/>
      <w:numFmt w:val="lowerLetter"/>
      <w:lvlText w:val="%2."/>
      <w:lvlJc w:val="left"/>
      <w:pPr>
        <w:ind w:left="1308" w:hanging="360"/>
      </w:p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5"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CDA7323"/>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7"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9D7474"/>
    <w:multiLevelType w:val="hybridMultilevel"/>
    <w:tmpl w:val="7DF80FFC"/>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9C29C5"/>
    <w:multiLevelType w:val="hybridMultilevel"/>
    <w:tmpl w:val="39F601EC"/>
    <w:lvl w:ilvl="0" w:tplc="F36ABA66">
      <w:start w:val="8"/>
      <w:numFmt w:val="upperRoman"/>
      <w:lvlText w:val="%1."/>
      <w:lvlJc w:val="righ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D36391"/>
    <w:multiLevelType w:val="hybridMultilevel"/>
    <w:tmpl w:val="EF960848"/>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5B414F"/>
    <w:multiLevelType w:val="hybridMultilevel"/>
    <w:tmpl w:val="875EC7F6"/>
    <w:lvl w:ilvl="0" w:tplc="00000006">
      <w:start w:val="15"/>
      <w:numFmt w:val="bullet"/>
      <w:lvlText w:val="-"/>
      <w:lvlJc w:val="left"/>
      <w:pPr>
        <w:ind w:left="360" w:hanging="360"/>
      </w:pPr>
      <w:rPr>
        <w:rFonts w:ascii="Tms Rmn" w:hAnsi="Tms Rmn" w:cs="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C1DC7"/>
    <w:multiLevelType w:val="hybridMultilevel"/>
    <w:tmpl w:val="7946162C"/>
    <w:lvl w:ilvl="0" w:tplc="13A4FC74">
      <w:start w:val="8"/>
      <w:numFmt w:val="decimal"/>
      <w:lvlText w:val="%1."/>
      <w:lvlJc w:val="left"/>
      <w:pPr>
        <w:ind w:left="5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5D34016"/>
    <w:multiLevelType w:val="hybridMultilevel"/>
    <w:tmpl w:val="324A965E"/>
    <w:lvl w:ilvl="0" w:tplc="11E85B5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9"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32311D"/>
    <w:multiLevelType w:val="hybridMultilevel"/>
    <w:tmpl w:val="8E98CE6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8A1063"/>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724F157A"/>
    <w:multiLevelType w:val="hybridMultilevel"/>
    <w:tmpl w:val="4058DE5A"/>
    <w:lvl w:ilvl="0" w:tplc="436255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DB7E75"/>
    <w:multiLevelType w:val="hybridMultilevel"/>
    <w:tmpl w:val="EF960848"/>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94267906">
    <w:abstractNumId w:val="32"/>
  </w:num>
  <w:num w:numId="2" w16cid:durableId="4491335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5418362">
    <w:abstractNumId w:val="36"/>
  </w:num>
  <w:num w:numId="4" w16cid:durableId="1635911674">
    <w:abstractNumId w:val="15"/>
  </w:num>
  <w:num w:numId="5" w16cid:durableId="979647698">
    <w:abstractNumId w:val="23"/>
  </w:num>
  <w:num w:numId="6" w16cid:durableId="1316104021">
    <w:abstractNumId w:val="25"/>
  </w:num>
  <w:num w:numId="7" w16cid:durableId="361516117">
    <w:abstractNumId w:val="41"/>
  </w:num>
  <w:num w:numId="8" w16cid:durableId="828247711">
    <w:abstractNumId w:val="26"/>
  </w:num>
  <w:num w:numId="9" w16cid:durableId="2006663258">
    <w:abstractNumId w:val="22"/>
  </w:num>
  <w:num w:numId="10" w16cid:durableId="2138570795">
    <w:abstractNumId w:val="34"/>
  </w:num>
  <w:num w:numId="11" w16cid:durableId="640883925">
    <w:abstractNumId w:val="27"/>
  </w:num>
  <w:num w:numId="12" w16cid:durableId="1551572794">
    <w:abstractNumId w:val="12"/>
  </w:num>
  <w:num w:numId="13" w16cid:durableId="1320620606">
    <w:abstractNumId w:val="45"/>
  </w:num>
  <w:num w:numId="14" w16cid:durableId="1294946017">
    <w:abstractNumId w:val="30"/>
  </w:num>
  <w:num w:numId="15" w16cid:durableId="322901139">
    <w:abstractNumId w:val="35"/>
  </w:num>
  <w:num w:numId="16" w16cid:durableId="2110663422">
    <w:abstractNumId w:val="19"/>
  </w:num>
  <w:num w:numId="17" w16cid:durableId="115075712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988838">
    <w:abstractNumId w:val="13"/>
  </w:num>
  <w:num w:numId="19" w16cid:durableId="1248270373">
    <w:abstractNumId w:val="14"/>
  </w:num>
  <w:num w:numId="20" w16cid:durableId="1251500021">
    <w:abstractNumId w:val="11"/>
  </w:num>
  <w:num w:numId="21" w16cid:durableId="75445960">
    <w:abstractNumId w:val="33"/>
  </w:num>
  <w:num w:numId="22" w16cid:durableId="2118477336">
    <w:abstractNumId w:val="40"/>
  </w:num>
  <w:num w:numId="23" w16cid:durableId="733285025">
    <w:abstractNumId w:val="28"/>
  </w:num>
  <w:num w:numId="24" w16cid:durableId="1837719968">
    <w:abstractNumId w:val="44"/>
  </w:num>
  <w:num w:numId="25" w16cid:durableId="116261214">
    <w:abstractNumId w:val="39"/>
  </w:num>
  <w:num w:numId="26" w16cid:durableId="29576086">
    <w:abstractNumId w:val="24"/>
  </w:num>
  <w:num w:numId="27" w16cid:durableId="782768251">
    <w:abstractNumId w:val="45"/>
  </w:num>
  <w:num w:numId="28" w16cid:durableId="37904141">
    <w:abstractNumId w:val="18"/>
  </w:num>
  <w:num w:numId="29" w16cid:durableId="1934776858">
    <w:abstractNumId w:val="43"/>
  </w:num>
  <w:num w:numId="30" w16cid:durableId="1509978544">
    <w:abstractNumId w:val="31"/>
  </w:num>
  <w:num w:numId="31" w16cid:durableId="743450368">
    <w:abstractNumId w:val="37"/>
  </w:num>
  <w:num w:numId="32" w16cid:durableId="215505331">
    <w:abstractNumId w:val="4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6669255">
    <w:abstractNumId w:val="29"/>
  </w:num>
  <w:num w:numId="34" w16cid:durableId="1870489246">
    <w:abstractNumId w:val="21"/>
  </w:num>
  <w:num w:numId="35" w16cid:durableId="1999532764">
    <w:abstractNumId w:val="38"/>
  </w:num>
  <w:num w:numId="36" w16cid:durableId="1581864960">
    <w:abstractNumId w:val="17"/>
  </w:num>
  <w:num w:numId="37" w16cid:durableId="69765812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4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4EE"/>
    <w:rsid w:val="000005EE"/>
    <w:rsid w:val="00001306"/>
    <w:rsid w:val="000039AA"/>
    <w:rsid w:val="000042F4"/>
    <w:rsid w:val="000044CD"/>
    <w:rsid w:val="00012F57"/>
    <w:rsid w:val="00014A30"/>
    <w:rsid w:val="0001741D"/>
    <w:rsid w:val="00017EDD"/>
    <w:rsid w:val="0002278B"/>
    <w:rsid w:val="00023359"/>
    <w:rsid w:val="0002357A"/>
    <w:rsid w:val="000259A1"/>
    <w:rsid w:val="00027C72"/>
    <w:rsid w:val="00030837"/>
    <w:rsid w:val="0003569A"/>
    <w:rsid w:val="00036E12"/>
    <w:rsid w:val="00042B13"/>
    <w:rsid w:val="000509E7"/>
    <w:rsid w:val="000523CB"/>
    <w:rsid w:val="00055240"/>
    <w:rsid w:val="000552E8"/>
    <w:rsid w:val="00062141"/>
    <w:rsid w:val="00063485"/>
    <w:rsid w:val="00064758"/>
    <w:rsid w:val="00065D10"/>
    <w:rsid w:val="00066EEF"/>
    <w:rsid w:val="00074E5B"/>
    <w:rsid w:val="000774E8"/>
    <w:rsid w:val="00077D51"/>
    <w:rsid w:val="00080F0D"/>
    <w:rsid w:val="00081C52"/>
    <w:rsid w:val="000834E6"/>
    <w:rsid w:val="000837EE"/>
    <w:rsid w:val="0009018C"/>
    <w:rsid w:val="000914F9"/>
    <w:rsid w:val="00091930"/>
    <w:rsid w:val="000949CF"/>
    <w:rsid w:val="000A10E6"/>
    <w:rsid w:val="000A4144"/>
    <w:rsid w:val="000A57B3"/>
    <w:rsid w:val="000A6C6A"/>
    <w:rsid w:val="000B5A01"/>
    <w:rsid w:val="000B7576"/>
    <w:rsid w:val="000C15F0"/>
    <w:rsid w:val="000C4967"/>
    <w:rsid w:val="000D4AC2"/>
    <w:rsid w:val="000D72EE"/>
    <w:rsid w:val="000D78EB"/>
    <w:rsid w:val="000E16AB"/>
    <w:rsid w:val="000E223B"/>
    <w:rsid w:val="000E3BAE"/>
    <w:rsid w:val="000E53B5"/>
    <w:rsid w:val="000E5685"/>
    <w:rsid w:val="000F28F3"/>
    <w:rsid w:val="000F365A"/>
    <w:rsid w:val="000F3938"/>
    <w:rsid w:val="000F3B3E"/>
    <w:rsid w:val="00100CA2"/>
    <w:rsid w:val="00102223"/>
    <w:rsid w:val="00102659"/>
    <w:rsid w:val="00102A17"/>
    <w:rsid w:val="00103BC6"/>
    <w:rsid w:val="00103FBE"/>
    <w:rsid w:val="00107E03"/>
    <w:rsid w:val="00110F8F"/>
    <w:rsid w:val="0011317A"/>
    <w:rsid w:val="001145CB"/>
    <w:rsid w:val="0011748A"/>
    <w:rsid w:val="00121658"/>
    <w:rsid w:val="001218FE"/>
    <w:rsid w:val="00123538"/>
    <w:rsid w:val="0012362B"/>
    <w:rsid w:val="001254B4"/>
    <w:rsid w:val="00130F24"/>
    <w:rsid w:val="001363AF"/>
    <w:rsid w:val="00136ACA"/>
    <w:rsid w:val="0014228C"/>
    <w:rsid w:val="00144964"/>
    <w:rsid w:val="001458AD"/>
    <w:rsid w:val="00145E4E"/>
    <w:rsid w:val="001532C6"/>
    <w:rsid w:val="001534DA"/>
    <w:rsid w:val="001606C1"/>
    <w:rsid w:val="00160804"/>
    <w:rsid w:val="00164E95"/>
    <w:rsid w:val="001656BD"/>
    <w:rsid w:val="00165D1C"/>
    <w:rsid w:val="00171637"/>
    <w:rsid w:val="00171719"/>
    <w:rsid w:val="00172D52"/>
    <w:rsid w:val="001734E3"/>
    <w:rsid w:val="00176FEC"/>
    <w:rsid w:val="00177034"/>
    <w:rsid w:val="001829E1"/>
    <w:rsid w:val="001848EE"/>
    <w:rsid w:val="001873B7"/>
    <w:rsid w:val="00192D4A"/>
    <w:rsid w:val="00193D90"/>
    <w:rsid w:val="00196749"/>
    <w:rsid w:val="001969D9"/>
    <w:rsid w:val="001A1FAB"/>
    <w:rsid w:val="001A6424"/>
    <w:rsid w:val="001B1272"/>
    <w:rsid w:val="001B27FA"/>
    <w:rsid w:val="001B3B06"/>
    <w:rsid w:val="001B4EEC"/>
    <w:rsid w:val="001B518B"/>
    <w:rsid w:val="001B65A1"/>
    <w:rsid w:val="001C3CEB"/>
    <w:rsid w:val="001C48F6"/>
    <w:rsid w:val="001C74D6"/>
    <w:rsid w:val="001D181F"/>
    <w:rsid w:val="001D311F"/>
    <w:rsid w:val="001D7241"/>
    <w:rsid w:val="001D7A22"/>
    <w:rsid w:val="001E07C8"/>
    <w:rsid w:val="001E0C27"/>
    <w:rsid w:val="001E107F"/>
    <w:rsid w:val="001E6390"/>
    <w:rsid w:val="001E7E03"/>
    <w:rsid w:val="001F02B9"/>
    <w:rsid w:val="001F43E1"/>
    <w:rsid w:val="001F533B"/>
    <w:rsid w:val="001F6663"/>
    <w:rsid w:val="001F7281"/>
    <w:rsid w:val="0020159B"/>
    <w:rsid w:val="00202197"/>
    <w:rsid w:val="002024BC"/>
    <w:rsid w:val="002025C7"/>
    <w:rsid w:val="00205DA8"/>
    <w:rsid w:val="00207633"/>
    <w:rsid w:val="00211B90"/>
    <w:rsid w:val="002120FA"/>
    <w:rsid w:val="002125A4"/>
    <w:rsid w:val="00213770"/>
    <w:rsid w:val="00215080"/>
    <w:rsid w:val="0021510D"/>
    <w:rsid w:val="002160AB"/>
    <w:rsid w:val="00216AA5"/>
    <w:rsid w:val="0022072A"/>
    <w:rsid w:val="002236DF"/>
    <w:rsid w:val="00224AE9"/>
    <w:rsid w:val="00227861"/>
    <w:rsid w:val="00230FF0"/>
    <w:rsid w:val="0023309C"/>
    <w:rsid w:val="002365AC"/>
    <w:rsid w:val="0023742A"/>
    <w:rsid w:val="0024047B"/>
    <w:rsid w:val="00244CCB"/>
    <w:rsid w:val="002457B2"/>
    <w:rsid w:val="00246DE3"/>
    <w:rsid w:val="00250534"/>
    <w:rsid w:val="0025413D"/>
    <w:rsid w:val="00255E35"/>
    <w:rsid w:val="002607AD"/>
    <w:rsid w:val="00260D0B"/>
    <w:rsid w:val="00261B8C"/>
    <w:rsid w:val="002622E3"/>
    <w:rsid w:val="00263742"/>
    <w:rsid w:val="00264809"/>
    <w:rsid w:val="002661FF"/>
    <w:rsid w:val="00271246"/>
    <w:rsid w:val="00271568"/>
    <w:rsid w:val="002724F2"/>
    <w:rsid w:val="00273869"/>
    <w:rsid w:val="00276643"/>
    <w:rsid w:val="00290A04"/>
    <w:rsid w:val="0029192F"/>
    <w:rsid w:val="00293E62"/>
    <w:rsid w:val="0029517B"/>
    <w:rsid w:val="002955C8"/>
    <w:rsid w:val="002965B4"/>
    <w:rsid w:val="002977B1"/>
    <w:rsid w:val="002A03CE"/>
    <w:rsid w:val="002A0596"/>
    <w:rsid w:val="002A0799"/>
    <w:rsid w:val="002A1A75"/>
    <w:rsid w:val="002A4825"/>
    <w:rsid w:val="002A657D"/>
    <w:rsid w:val="002B01C4"/>
    <w:rsid w:val="002B282C"/>
    <w:rsid w:val="002B41F2"/>
    <w:rsid w:val="002B68A7"/>
    <w:rsid w:val="002B7029"/>
    <w:rsid w:val="002C448A"/>
    <w:rsid w:val="002C6D62"/>
    <w:rsid w:val="002D220A"/>
    <w:rsid w:val="002D3ADF"/>
    <w:rsid w:val="002D412D"/>
    <w:rsid w:val="002D479F"/>
    <w:rsid w:val="002E6774"/>
    <w:rsid w:val="002E7FB3"/>
    <w:rsid w:val="002F06BA"/>
    <w:rsid w:val="002F0ECE"/>
    <w:rsid w:val="002F2ACB"/>
    <w:rsid w:val="002F33AD"/>
    <w:rsid w:val="002F68B3"/>
    <w:rsid w:val="002F7675"/>
    <w:rsid w:val="00300A73"/>
    <w:rsid w:val="003011C3"/>
    <w:rsid w:val="003057C1"/>
    <w:rsid w:val="0030734B"/>
    <w:rsid w:val="003074F6"/>
    <w:rsid w:val="003100E7"/>
    <w:rsid w:val="00312A24"/>
    <w:rsid w:val="00312EAD"/>
    <w:rsid w:val="00314CE4"/>
    <w:rsid w:val="00317927"/>
    <w:rsid w:val="00324CB2"/>
    <w:rsid w:val="00326FA4"/>
    <w:rsid w:val="00327F48"/>
    <w:rsid w:val="00330308"/>
    <w:rsid w:val="0033745B"/>
    <w:rsid w:val="00337F22"/>
    <w:rsid w:val="003434F0"/>
    <w:rsid w:val="00345FF5"/>
    <w:rsid w:val="00350D92"/>
    <w:rsid w:val="00350E45"/>
    <w:rsid w:val="00351006"/>
    <w:rsid w:val="00353A9C"/>
    <w:rsid w:val="003556B0"/>
    <w:rsid w:val="00361A5E"/>
    <w:rsid w:val="003622A8"/>
    <w:rsid w:val="00363B72"/>
    <w:rsid w:val="00366422"/>
    <w:rsid w:val="00366607"/>
    <w:rsid w:val="00370B29"/>
    <w:rsid w:val="00374926"/>
    <w:rsid w:val="003769FC"/>
    <w:rsid w:val="003776B1"/>
    <w:rsid w:val="00377A4F"/>
    <w:rsid w:val="00380B66"/>
    <w:rsid w:val="00381D01"/>
    <w:rsid w:val="00383C79"/>
    <w:rsid w:val="003842CC"/>
    <w:rsid w:val="00384957"/>
    <w:rsid w:val="003908AF"/>
    <w:rsid w:val="00390B1A"/>
    <w:rsid w:val="00391B2A"/>
    <w:rsid w:val="0039252F"/>
    <w:rsid w:val="003963EE"/>
    <w:rsid w:val="003969F8"/>
    <w:rsid w:val="003A2595"/>
    <w:rsid w:val="003A4BA9"/>
    <w:rsid w:val="003A6634"/>
    <w:rsid w:val="003B0E95"/>
    <w:rsid w:val="003B2FDD"/>
    <w:rsid w:val="003B418E"/>
    <w:rsid w:val="003B4C2A"/>
    <w:rsid w:val="003B5171"/>
    <w:rsid w:val="003B6B13"/>
    <w:rsid w:val="003C0A71"/>
    <w:rsid w:val="003C0B48"/>
    <w:rsid w:val="003C1FBE"/>
    <w:rsid w:val="003C49B3"/>
    <w:rsid w:val="003D1119"/>
    <w:rsid w:val="003D41AC"/>
    <w:rsid w:val="003D4E5E"/>
    <w:rsid w:val="003D79B5"/>
    <w:rsid w:val="003E03D3"/>
    <w:rsid w:val="003E46F6"/>
    <w:rsid w:val="003E4B53"/>
    <w:rsid w:val="003E50A1"/>
    <w:rsid w:val="003E5CA9"/>
    <w:rsid w:val="003E6132"/>
    <w:rsid w:val="003F3348"/>
    <w:rsid w:val="003F6023"/>
    <w:rsid w:val="0040236E"/>
    <w:rsid w:val="00404683"/>
    <w:rsid w:val="00407F3A"/>
    <w:rsid w:val="00416496"/>
    <w:rsid w:val="00417354"/>
    <w:rsid w:val="00417F6B"/>
    <w:rsid w:val="004251B8"/>
    <w:rsid w:val="0042573A"/>
    <w:rsid w:val="00426C88"/>
    <w:rsid w:val="00433B4F"/>
    <w:rsid w:val="004407B7"/>
    <w:rsid w:val="00443FE2"/>
    <w:rsid w:val="00446770"/>
    <w:rsid w:val="00446BDF"/>
    <w:rsid w:val="004477BC"/>
    <w:rsid w:val="00447A03"/>
    <w:rsid w:val="00453A9C"/>
    <w:rsid w:val="004564CC"/>
    <w:rsid w:val="00461ED8"/>
    <w:rsid w:val="00462B3D"/>
    <w:rsid w:val="00467E17"/>
    <w:rsid w:val="004700CB"/>
    <w:rsid w:val="00472180"/>
    <w:rsid w:val="00477A0E"/>
    <w:rsid w:val="004815EE"/>
    <w:rsid w:val="004826C5"/>
    <w:rsid w:val="00484131"/>
    <w:rsid w:val="00487BF4"/>
    <w:rsid w:val="00493F37"/>
    <w:rsid w:val="00494CA8"/>
    <w:rsid w:val="0049521C"/>
    <w:rsid w:val="004A3CAF"/>
    <w:rsid w:val="004A6331"/>
    <w:rsid w:val="004A641F"/>
    <w:rsid w:val="004B0F06"/>
    <w:rsid w:val="004B5115"/>
    <w:rsid w:val="004C3271"/>
    <w:rsid w:val="004C3D47"/>
    <w:rsid w:val="004C4B71"/>
    <w:rsid w:val="004C6EEC"/>
    <w:rsid w:val="004C78D7"/>
    <w:rsid w:val="004C7D0C"/>
    <w:rsid w:val="004D2D5A"/>
    <w:rsid w:val="004D708E"/>
    <w:rsid w:val="004D769B"/>
    <w:rsid w:val="004D7789"/>
    <w:rsid w:val="004D7C7A"/>
    <w:rsid w:val="004E0ADA"/>
    <w:rsid w:val="004E16C0"/>
    <w:rsid w:val="004E3F3A"/>
    <w:rsid w:val="004E4FAC"/>
    <w:rsid w:val="004E733C"/>
    <w:rsid w:val="004F2079"/>
    <w:rsid w:val="004F239E"/>
    <w:rsid w:val="005008E5"/>
    <w:rsid w:val="00505115"/>
    <w:rsid w:val="0050554A"/>
    <w:rsid w:val="00505957"/>
    <w:rsid w:val="00510526"/>
    <w:rsid w:val="00510D51"/>
    <w:rsid w:val="00516320"/>
    <w:rsid w:val="00516F94"/>
    <w:rsid w:val="00522E43"/>
    <w:rsid w:val="00527463"/>
    <w:rsid w:val="00533EDA"/>
    <w:rsid w:val="005470F4"/>
    <w:rsid w:val="0055132B"/>
    <w:rsid w:val="005514EE"/>
    <w:rsid w:val="00553382"/>
    <w:rsid w:val="00553DB9"/>
    <w:rsid w:val="0055417B"/>
    <w:rsid w:val="00561D2F"/>
    <w:rsid w:val="00561DAA"/>
    <w:rsid w:val="00564880"/>
    <w:rsid w:val="00564971"/>
    <w:rsid w:val="00565D3D"/>
    <w:rsid w:val="00566E4D"/>
    <w:rsid w:val="00570606"/>
    <w:rsid w:val="00570D72"/>
    <w:rsid w:val="00571165"/>
    <w:rsid w:val="00573663"/>
    <w:rsid w:val="00574DA6"/>
    <w:rsid w:val="00575B76"/>
    <w:rsid w:val="00576553"/>
    <w:rsid w:val="00580F8C"/>
    <w:rsid w:val="00582B3B"/>
    <w:rsid w:val="00587AA8"/>
    <w:rsid w:val="00593729"/>
    <w:rsid w:val="0059439E"/>
    <w:rsid w:val="00594F5F"/>
    <w:rsid w:val="005A436B"/>
    <w:rsid w:val="005A46D7"/>
    <w:rsid w:val="005B0FFF"/>
    <w:rsid w:val="005B1262"/>
    <w:rsid w:val="005B360F"/>
    <w:rsid w:val="005B5042"/>
    <w:rsid w:val="005B6FC5"/>
    <w:rsid w:val="005C220D"/>
    <w:rsid w:val="005C5F41"/>
    <w:rsid w:val="005C745D"/>
    <w:rsid w:val="005D0176"/>
    <w:rsid w:val="005D10E3"/>
    <w:rsid w:val="005D40FB"/>
    <w:rsid w:val="005D596C"/>
    <w:rsid w:val="005E2F5F"/>
    <w:rsid w:val="005E45B6"/>
    <w:rsid w:val="005E7D57"/>
    <w:rsid w:val="005F16AA"/>
    <w:rsid w:val="005F2247"/>
    <w:rsid w:val="005F350F"/>
    <w:rsid w:val="005F42E3"/>
    <w:rsid w:val="005F4B53"/>
    <w:rsid w:val="005F6159"/>
    <w:rsid w:val="00600DC7"/>
    <w:rsid w:val="00600E9A"/>
    <w:rsid w:val="00603A03"/>
    <w:rsid w:val="0060487D"/>
    <w:rsid w:val="0061432C"/>
    <w:rsid w:val="00616A9F"/>
    <w:rsid w:val="00617C6F"/>
    <w:rsid w:val="006227F7"/>
    <w:rsid w:val="00622F0C"/>
    <w:rsid w:val="00622F49"/>
    <w:rsid w:val="0062546A"/>
    <w:rsid w:val="00631244"/>
    <w:rsid w:val="006318DE"/>
    <w:rsid w:val="0063298E"/>
    <w:rsid w:val="006364A4"/>
    <w:rsid w:val="006371F9"/>
    <w:rsid w:val="0063791D"/>
    <w:rsid w:val="00642896"/>
    <w:rsid w:val="006430BF"/>
    <w:rsid w:val="00643EA4"/>
    <w:rsid w:val="00652D20"/>
    <w:rsid w:val="00657141"/>
    <w:rsid w:val="00660E66"/>
    <w:rsid w:val="0066244F"/>
    <w:rsid w:val="00663C6F"/>
    <w:rsid w:val="00663CF8"/>
    <w:rsid w:val="00666DF4"/>
    <w:rsid w:val="00667160"/>
    <w:rsid w:val="00674ECE"/>
    <w:rsid w:val="00675F3A"/>
    <w:rsid w:val="006844C7"/>
    <w:rsid w:val="00684839"/>
    <w:rsid w:val="006918D1"/>
    <w:rsid w:val="0069199C"/>
    <w:rsid w:val="00691BDE"/>
    <w:rsid w:val="00693767"/>
    <w:rsid w:val="006959EE"/>
    <w:rsid w:val="00697EB6"/>
    <w:rsid w:val="006A07CB"/>
    <w:rsid w:val="006A0B36"/>
    <w:rsid w:val="006A5B79"/>
    <w:rsid w:val="006B1039"/>
    <w:rsid w:val="006B192F"/>
    <w:rsid w:val="006B1B6F"/>
    <w:rsid w:val="006B1BF5"/>
    <w:rsid w:val="006B739B"/>
    <w:rsid w:val="006C1514"/>
    <w:rsid w:val="006C1729"/>
    <w:rsid w:val="006C1A3F"/>
    <w:rsid w:val="006C6B56"/>
    <w:rsid w:val="006D08CC"/>
    <w:rsid w:val="006D10A8"/>
    <w:rsid w:val="006D1414"/>
    <w:rsid w:val="006D3374"/>
    <w:rsid w:val="006D606A"/>
    <w:rsid w:val="006D7D79"/>
    <w:rsid w:val="006E396C"/>
    <w:rsid w:val="006E46FF"/>
    <w:rsid w:val="006E4F94"/>
    <w:rsid w:val="006E68F2"/>
    <w:rsid w:val="006E6B1E"/>
    <w:rsid w:val="006F37CA"/>
    <w:rsid w:val="006F4CC5"/>
    <w:rsid w:val="006F756F"/>
    <w:rsid w:val="007041EA"/>
    <w:rsid w:val="0070470A"/>
    <w:rsid w:val="00706D13"/>
    <w:rsid w:val="00712D44"/>
    <w:rsid w:val="00714CAF"/>
    <w:rsid w:val="007174C5"/>
    <w:rsid w:val="00720A9E"/>
    <w:rsid w:val="00721A00"/>
    <w:rsid w:val="00722887"/>
    <w:rsid w:val="00723C24"/>
    <w:rsid w:val="00726BBB"/>
    <w:rsid w:val="00733ED9"/>
    <w:rsid w:val="00734084"/>
    <w:rsid w:val="00736C73"/>
    <w:rsid w:val="00740EC4"/>
    <w:rsid w:val="00743B6C"/>
    <w:rsid w:val="00745036"/>
    <w:rsid w:val="0074532D"/>
    <w:rsid w:val="0075197D"/>
    <w:rsid w:val="00751DE2"/>
    <w:rsid w:val="00752419"/>
    <w:rsid w:val="007533AE"/>
    <w:rsid w:val="007539ED"/>
    <w:rsid w:val="00755646"/>
    <w:rsid w:val="0075570A"/>
    <w:rsid w:val="0075608F"/>
    <w:rsid w:val="00761056"/>
    <w:rsid w:val="00762DCD"/>
    <w:rsid w:val="00762ECA"/>
    <w:rsid w:val="007635D9"/>
    <w:rsid w:val="00764B2D"/>
    <w:rsid w:val="00767C87"/>
    <w:rsid w:val="007713F3"/>
    <w:rsid w:val="00771841"/>
    <w:rsid w:val="00771D22"/>
    <w:rsid w:val="00771E6C"/>
    <w:rsid w:val="00772132"/>
    <w:rsid w:val="00774171"/>
    <w:rsid w:val="00774BE4"/>
    <w:rsid w:val="007766BD"/>
    <w:rsid w:val="00776968"/>
    <w:rsid w:val="007803CE"/>
    <w:rsid w:val="00782E8C"/>
    <w:rsid w:val="00783070"/>
    <w:rsid w:val="00784065"/>
    <w:rsid w:val="00786293"/>
    <w:rsid w:val="007877AC"/>
    <w:rsid w:val="0078797D"/>
    <w:rsid w:val="00790D66"/>
    <w:rsid w:val="007918AD"/>
    <w:rsid w:val="00791CAC"/>
    <w:rsid w:val="00792595"/>
    <w:rsid w:val="00793A14"/>
    <w:rsid w:val="007940CE"/>
    <w:rsid w:val="007959C5"/>
    <w:rsid w:val="00796151"/>
    <w:rsid w:val="007A064E"/>
    <w:rsid w:val="007A4123"/>
    <w:rsid w:val="007A6C55"/>
    <w:rsid w:val="007A7863"/>
    <w:rsid w:val="007B0C39"/>
    <w:rsid w:val="007B0F75"/>
    <w:rsid w:val="007B39DB"/>
    <w:rsid w:val="007B4C0D"/>
    <w:rsid w:val="007B50A6"/>
    <w:rsid w:val="007B57A5"/>
    <w:rsid w:val="007B60BD"/>
    <w:rsid w:val="007C0E7E"/>
    <w:rsid w:val="007C2E0B"/>
    <w:rsid w:val="007C4F95"/>
    <w:rsid w:val="007C771C"/>
    <w:rsid w:val="007D1437"/>
    <w:rsid w:val="007E2605"/>
    <w:rsid w:val="007E63DC"/>
    <w:rsid w:val="007E6AF9"/>
    <w:rsid w:val="007E73BF"/>
    <w:rsid w:val="007F037F"/>
    <w:rsid w:val="007F152C"/>
    <w:rsid w:val="007F30CE"/>
    <w:rsid w:val="007F6ADE"/>
    <w:rsid w:val="00805BCE"/>
    <w:rsid w:val="0081022A"/>
    <w:rsid w:val="00810CA5"/>
    <w:rsid w:val="00813766"/>
    <w:rsid w:val="0082297A"/>
    <w:rsid w:val="00825504"/>
    <w:rsid w:val="00826043"/>
    <w:rsid w:val="00830BD1"/>
    <w:rsid w:val="00833E0C"/>
    <w:rsid w:val="00835B2B"/>
    <w:rsid w:val="00840B99"/>
    <w:rsid w:val="0084429E"/>
    <w:rsid w:val="008539AF"/>
    <w:rsid w:val="00853DFC"/>
    <w:rsid w:val="00856F1E"/>
    <w:rsid w:val="008605C2"/>
    <w:rsid w:val="00863F36"/>
    <w:rsid w:val="00865DF3"/>
    <w:rsid w:val="008661F9"/>
    <w:rsid w:val="00867975"/>
    <w:rsid w:val="008711C2"/>
    <w:rsid w:val="00873BDD"/>
    <w:rsid w:val="00874FD3"/>
    <w:rsid w:val="00876C7F"/>
    <w:rsid w:val="00881E6D"/>
    <w:rsid w:val="00882148"/>
    <w:rsid w:val="008851F3"/>
    <w:rsid w:val="00886AE9"/>
    <w:rsid w:val="00887376"/>
    <w:rsid w:val="00891461"/>
    <w:rsid w:val="00891DD5"/>
    <w:rsid w:val="008922F9"/>
    <w:rsid w:val="00894553"/>
    <w:rsid w:val="00895203"/>
    <w:rsid w:val="008A1294"/>
    <w:rsid w:val="008A4250"/>
    <w:rsid w:val="008A54FE"/>
    <w:rsid w:val="008B25AC"/>
    <w:rsid w:val="008B3D39"/>
    <w:rsid w:val="008C22C8"/>
    <w:rsid w:val="008C3EC5"/>
    <w:rsid w:val="008C3F98"/>
    <w:rsid w:val="008C40C8"/>
    <w:rsid w:val="008C6D3D"/>
    <w:rsid w:val="008D08EB"/>
    <w:rsid w:val="008D099E"/>
    <w:rsid w:val="008E1B72"/>
    <w:rsid w:val="008E423D"/>
    <w:rsid w:val="008F00F1"/>
    <w:rsid w:val="008F08E0"/>
    <w:rsid w:val="008F0BC4"/>
    <w:rsid w:val="008F1391"/>
    <w:rsid w:val="008F2A76"/>
    <w:rsid w:val="008F3560"/>
    <w:rsid w:val="008F7EBD"/>
    <w:rsid w:val="00900493"/>
    <w:rsid w:val="00901F78"/>
    <w:rsid w:val="009025AF"/>
    <w:rsid w:val="009064AC"/>
    <w:rsid w:val="00906FFE"/>
    <w:rsid w:val="009107BD"/>
    <w:rsid w:val="009137F8"/>
    <w:rsid w:val="009176BE"/>
    <w:rsid w:val="009207D2"/>
    <w:rsid w:val="009216CA"/>
    <w:rsid w:val="00921C05"/>
    <w:rsid w:val="00922DB3"/>
    <w:rsid w:val="0092430A"/>
    <w:rsid w:val="00925D75"/>
    <w:rsid w:val="009279FD"/>
    <w:rsid w:val="009331CB"/>
    <w:rsid w:val="00933EE1"/>
    <w:rsid w:val="00934F76"/>
    <w:rsid w:val="00936BDF"/>
    <w:rsid w:val="009400A8"/>
    <w:rsid w:val="009415FC"/>
    <w:rsid w:val="009446A7"/>
    <w:rsid w:val="00945531"/>
    <w:rsid w:val="00945A25"/>
    <w:rsid w:val="00950813"/>
    <w:rsid w:val="009577E9"/>
    <w:rsid w:val="00970DBF"/>
    <w:rsid w:val="00970E20"/>
    <w:rsid w:val="00974827"/>
    <w:rsid w:val="00974BBD"/>
    <w:rsid w:val="009751F9"/>
    <w:rsid w:val="00975CE4"/>
    <w:rsid w:val="00985576"/>
    <w:rsid w:val="009860A9"/>
    <w:rsid w:val="00987F46"/>
    <w:rsid w:val="0099169C"/>
    <w:rsid w:val="009926D3"/>
    <w:rsid w:val="00993A70"/>
    <w:rsid w:val="00994804"/>
    <w:rsid w:val="00994EE5"/>
    <w:rsid w:val="0099655E"/>
    <w:rsid w:val="009A6663"/>
    <w:rsid w:val="009B13AB"/>
    <w:rsid w:val="009B29F0"/>
    <w:rsid w:val="009B2DB7"/>
    <w:rsid w:val="009B60C5"/>
    <w:rsid w:val="009B6BB0"/>
    <w:rsid w:val="009C357E"/>
    <w:rsid w:val="009C4111"/>
    <w:rsid w:val="009C4B05"/>
    <w:rsid w:val="009C4D9B"/>
    <w:rsid w:val="009C5D7C"/>
    <w:rsid w:val="009C7A13"/>
    <w:rsid w:val="009D27D7"/>
    <w:rsid w:val="009D2B46"/>
    <w:rsid w:val="009D5120"/>
    <w:rsid w:val="009D7482"/>
    <w:rsid w:val="009E123A"/>
    <w:rsid w:val="009E2325"/>
    <w:rsid w:val="009E4D05"/>
    <w:rsid w:val="009E54A2"/>
    <w:rsid w:val="009E677B"/>
    <w:rsid w:val="009E6DF6"/>
    <w:rsid w:val="009E79EA"/>
    <w:rsid w:val="009F00F1"/>
    <w:rsid w:val="009F1A2B"/>
    <w:rsid w:val="009F3D85"/>
    <w:rsid w:val="009F418E"/>
    <w:rsid w:val="009F57A4"/>
    <w:rsid w:val="00A00BFA"/>
    <w:rsid w:val="00A00E23"/>
    <w:rsid w:val="00A018A4"/>
    <w:rsid w:val="00A02AB2"/>
    <w:rsid w:val="00A02DD8"/>
    <w:rsid w:val="00A03997"/>
    <w:rsid w:val="00A04761"/>
    <w:rsid w:val="00A11F55"/>
    <w:rsid w:val="00A135D7"/>
    <w:rsid w:val="00A14D17"/>
    <w:rsid w:val="00A15B95"/>
    <w:rsid w:val="00A21F54"/>
    <w:rsid w:val="00A21FFB"/>
    <w:rsid w:val="00A23601"/>
    <w:rsid w:val="00A24E3E"/>
    <w:rsid w:val="00A31FD5"/>
    <w:rsid w:val="00A322C3"/>
    <w:rsid w:val="00A366AE"/>
    <w:rsid w:val="00A3716F"/>
    <w:rsid w:val="00A37EDD"/>
    <w:rsid w:val="00A420E5"/>
    <w:rsid w:val="00A422DA"/>
    <w:rsid w:val="00A42870"/>
    <w:rsid w:val="00A44ECC"/>
    <w:rsid w:val="00A45FD5"/>
    <w:rsid w:val="00A47A09"/>
    <w:rsid w:val="00A54D35"/>
    <w:rsid w:val="00A6301F"/>
    <w:rsid w:val="00A63318"/>
    <w:rsid w:val="00A647BE"/>
    <w:rsid w:val="00A70C1F"/>
    <w:rsid w:val="00A71F03"/>
    <w:rsid w:val="00A75B2A"/>
    <w:rsid w:val="00A9098D"/>
    <w:rsid w:val="00A92669"/>
    <w:rsid w:val="00A97D0F"/>
    <w:rsid w:val="00AA05B3"/>
    <w:rsid w:val="00AA096C"/>
    <w:rsid w:val="00AA1F3C"/>
    <w:rsid w:val="00AA40F8"/>
    <w:rsid w:val="00AA6E59"/>
    <w:rsid w:val="00AB7662"/>
    <w:rsid w:val="00AB7843"/>
    <w:rsid w:val="00AC2CAA"/>
    <w:rsid w:val="00AC7188"/>
    <w:rsid w:val="00AD1406"/>
    <w:rsid w:val="00AD1613"/>
    <w:rsid w:val="00AD1ECC"/>
    <w:rsid w:val="00AD27C5"/>
    <w:rsid w:val="00AD5441"/>
    <w:rsid w:val="00AD5DA6"/>
    <w:rsid w:val="00AD67CC"/>
    <w:rsid w:val="00AD69D8"/>
    <w:rsid w:val="00AD6D5A"/>
    <w:rsid w:val="00AE7330"/>
    <w:rsid w:val="00AE73E4"/>
    <w:rsid w:val="00AE7586"/>
    <w:rsid w:val="00AE7C74"/>
    <w:rsid w:val="00AE7E5C"/>
    <w:rsid w:val="00AF1592"/>
    <w:rsid w:val="00AF1F97"/>
    <w:rsid w:val="00AF6902"/>
    <w:rsid w:val="00AF73FE"/>
    <w:rsid w:val="00B03190"/>
    <w:rsid w:val="00B03FEF"/>
    <w:rsid w:val="00B05F89"/>
    <w:rsid w:val="00B0750F"/>
    <w:rsid w:val="00B123B1"/>
    <w:rsid w:val="00B15974"/>
    <w:rsid w:val="00B2081E"/>
    <w:rsid w:val="00B20AD7"/>
    <w:rsid w:val="00B24600"/>
    <w:rsid w:val="00B2480A"/>
    <w:rsid w:val="00B24DB4"/>
    <w:rsid w:val="00B25512"/>
    <w:rsid w:val="00B25D15"/>
    <w:rsid w:val="00B25FB6"/>
    <w:rsid w:val="00B26072"/>
    <w:rsid w:val="00B26091"/>
    <w:rsid w:val="00B2664B"/>
    <w:rsid w:val="00B267D0"/>
    <w:rsid w:val="00B30A61"/>
    <w:rsid w:val="00B32208"/>
    <w:rsid w:val="00B32814"/>
    <w:rsid w:val="00B35831"/>
    <w:rsid w:val="00B3766B"/>
    <w:rsid w:val="00B3795C"/>
    <w:rsid w:val="00B37E2E"/>
    <w:rsid w:val="00B4002D"/>
    <w:rsid w:val="00B40885"/>
    <w:rsid w:val="00B43E4D"/>
    <w:rsid w:val="00B45D1D"/>
    <w:rsid w:val="00B46B7C"/>
    <w:rsid w:val="00B50DBA"/>
    <w:rsid w:val="00B5200E"/>
    <w:rsid w:val="00B63B53"/>
    <w:rsid w:val="00B63C03"/>
    <w:rsid w:val="00B63D17"/>
    <w:rsid w:val="00B64328"/>
    <w:rsid w:val="00B67092"/>
    <w:rsid w:val="00B677A6"/>
    <w:rsid w:val="00B67B55"/>
    <w:rsid w:val="00B72FF5"/>
    <w:rsid w:val="00B73919"/>
    <w:rsid w:val="00B73CEF"/>
    <w:rsid w:val="00B758A9"/>
    <w:rsid w:val="00B75BDE"/>
    <w:rsid w:val="00B80ABE"/>
    <w:rsid w:val="00B81A44"/>
    <w:rsid w:val="00B824F3"/>
    <w:rsid w:val="00B8688A"/>
    <w:rsid w:val="00B972D2"/>
    <w:rsid w:val="00BA25C2"/>
    <w:rsid w:val="00BA45F4"/>
    <w:rsid w:val="00BB0F49"/>
    <w:rsid w:val="00BB1085"/>
    <w:rsid w:val="00BB1D50"/>
    <w:rsid w:val="00BB22D8"/>
    <w:rsid w:val="00BB24CD"/>
    <w:rsid w:val="00BB28CD"/>
    <w:rsid w:val="00BB4C19"/>
    <w:rsid w:val="00BB59FB"/>
    <w:rsid w:val="00BC0988"/>
    <w:rsid w:val="00BC349F"/>
    <w:rsid w:val="00BC6CC0"/>
    <w:rsid w:val="00BC6DF2"/>
    <w:rsid w:val="00BD11F9"/>
    <w:rsid w:val="00BD1B2D"/>
    <w:rsid w:val="00BD3000"/>
    <w:rsid w:val="00BD37B8"/>
    <w:rsid w:val="00BD6D3F"/>
    <w:rsid w:val="00BD6FE5"/>
    <w:rsid w:val="00BE238D"/>
    <w:rsid w:val="00BE3D18"/>
    <w:rsid w:val="00BE6A82"/>
    <w:rsid w:val="00BE7599"/>
    <w:rsid w:val="00BF5EE5"/>
    <w:rsid w:val="00BF6288"/>
    <w:rsid w:val="00BF68CC"/>
    <w:rsid w:val="00BF68E0"/>
    <w:rsid w:val="00C00112"/>
    <w:rsid w:val="00C00AF7"/>
    <w:rsid w:val="00C02791"/>
    <w:rsid w:val="00C06557"/>
    <w:rsid w:val="00C0697C"/>
    <w:rsid w:val="00C141CE"/>
    <w:rsid w:val="00C17485"/>
    <w:rsid w:val="00C227FF"/>
    <w:rsid w:val="00C22892"/>
    <w:rsid w:val="00C235A9"/>
    <w:rsid w:val="00C24381"/>
    <w:rsid w:val="00C24AC9"/>
    <w:rsid w:val="00C251AE"/>
    <w:rsid w:val="00C26C12"/>
    <w:rsid w:val="00C3008D"/>
    <w:rsid w:val="00C31F3F"/>
    <w:rsid w:val="00C42FFC"/>
    <w:rsid w:val="00C45B9F"/>
    <w:rsid w:val="00C46B0C"/>
    <w:rsid w:val="00C50AB4"/>
    <w:rsid w:val="00C524D5"/>
    <w:rsid w:val="00C56B51"/>
    <w:rsid w:val="00C57832"/>
    <w:rsid w:val="00C57923"/>
    <w:rsid w:val="00C57A94"/>
    <w:rsid w:val="00C606FF"/>
    <w:rsid w:val="00C61B37"/>
    <w:rsid w:val="00C70178"/>
    <w:rsid w:val="00C70676"/>
    <w:rsid w:val="00C71CDF"/>
    <w:rsid w:val="00C76B76"/>
    <w:rsid w:val="00C77EEF"/>
    <w:rsid w:val="00C83BA2"/>
    <w:rsid w:val="00C84962"/>
    <w:rsid w:val="00C8539F"/>
    <w:rsid w:val="00C85FF2"/>
    <w:rsid w:val="00C863C0"/>
    <w:rsid w:val="00C9741E"/>
    <w:rsid w:val="00C97879"/>
    <w:rsid w:val="00CA385C"/>
    <w:rsid w:val="00CA3A7F"/>
    <w:rsid w:val="00CA7611"/>
    <w:rsid w:val="00CB4FD2"/>
    <w:rsid w:val="00CB68BF"/>
    <w:rsid w:val="00CC1413"/>
    <w:rsid w:val="00CD06EB"/>
    <w:rsid w:val="00CD0AD7"/>
    <w:rsid w:val="00CD1B7B"/>
    <w:rsid w:val="00CD3455"/>
    <w:rsid w:val="00CD40F3"/>
    <w:rsid w:val="00CD7C0E"/>
    <w:rsid w:val="00CE2B81"/>
    <w:rsid w:val="00CE4AD7"/>
    <w:rsid w:val="00CE72D0"/>
    <w:rsid w:val="00CF0DFA"/>
    <w:rsid w:val="00CF1E5E"/>
    <w:rsid w:val="00CF4866"/>
    <w:rsid w:val="00CF495E"/>
    <w:rsid w:val="00CF505A"/>
    <w:rsid w:val="00CF5AA2"/>
    <w:rsid w:val="00CF7D95"/>
    <w:rsid w:val="00D00993"/>
    <w:rsid w:val="00D012E2"/>
    <w:rsid w:val="00D016EB"/>
    <w:rsid w:val="00D04275"/>
    <w:rsid w:val="00D04A49"/>
    <w:rsid w:val="00D06703"/>
    <w:rsid w:val="00D10FF8"/>
    <w:rsid w:val="00D125A2"/>
    <w:rsid w:val="00D14E81"/>
    <w:rsid w:val="00D15374"/>
    <w:rsid w:val="00D15D53"/>
    <w:rsid w:val="00D165B5"/>
    <w:rsid w:val="00D16B6B"/>
    <w:rsid w:val="00D22973"/>
    <w:rsid w:val="00D2582E"/>
    <w:rsid w:val="00D26274"/>
    <w:rsid w:val="00D26BC9"/>
    <w:rsid w:val="00D277A0"/>
    <w:rsid w:val="00D3006E"/>
    <w:rsid w:val="00D335CB"/>
    <w:rsid w:val="00D3465E"/>
    <w:rsid w:val="00D35891"/>
    <w:rsid w:val="00D37A29"/>
    <w:rsid w:val="00D412D6"/>
    <w:rsid w:val="00D42DAA"/>
    <w:rsid w:val="00D43B47"/>
    <w:rsid w:val="00D44BAB"/>
    <w:rsid w:val="00D45FA0"/>
    <w:rsid w:val="00D47B00"/>
    <w:rsid w:val="00D50AD6"/>
    <w:rsid w:val="00D54C32"/>
    <w:rsid w:val="00D55663"/>
    <w:rsid w:val="00D55A9B"/>
    <w:rsid w:val="00D575EA"/>
    <w:rsid w:val="00D57CD1"/>
    <w:rsid w:val="00D607DE"/>
    <w:rsid w:val="00D61B12"/>
    <w:rsid w:val="00D61C3C"/>
    <w:rsid w:val="00D632F0"/>
    <w:rsid w:val="00D635DC"/>
    <w:rsid w:val="00D65E73"/>
    <w:rsid w:val="00D6613D"/>
    <w:rsid w:val="00D67A3C"/>
    <w:rsid w:val="00D67E49"/>
    <w:rsid w:val="00D72118"/>
    <w:rsid w:val="00D7497E"/>
    <w:rsid w:val="00D7508B"/>
    <w:rsid w:val="00D855FA"/>
    <w:rsid w:val="00D87350"/>
    <w:rsid w:val="00D90CC6"/>
    <w:rsid w:val="00D95766"/>
    <w:rsid w:val="00D961FA"/>
    <w:rsid w:val="00D96AD5"/>
    <w:rsid w:val="00DA2712"/>
    <w:rsid w:val="00DA2C62"/>
    <w:rsid w:val="00DA30FE"/>
    <w:rsid w:val="00DA35F0"/>
    <w:rsid w:val="00DA6114"/>
    <w:rsid w:val="00DA64DB"/>
    <w:rsid w:val="00DA64FD"/>
    <w:rsid w:val="00DA7108"/>
    <w:rsid w:val="00DB316C"/>
    <w:rsid w:val="00DB447E"/>
    <w:rsid w:val="00DB5E5C"/>
    <w:rsid w:val="00DC0E70"/>
    <w:rsid w:val="00DC428D"/>
    <w:rsid w:val="00DC53D4"/>
    <w:rsid w:val="00DC6180"/>
    <w:rsid w:val="00DC66CA"/>
    <w:rsid w:val="00DD022F"/>
    <w:rsid w:val="00DD564F"/>
    <w:rsid w:val="00DE32AF"/>
    <w:rsid w:val="00DE5BC1"/>
    <w:rsid w:val="00DE7177"/>
    <w:rsid w:val="00DF55E8"/>
    <w:rsid w:val="00DF650F"/>
    <w:rsid w:val="00E02CF6"/>
    <w:rsid w:val="00E0440F"/>
    <w:rsid w:val="00E14707"/>
    <w:rsid w:val="00E149F5"/>
    <w:rsid w:val="00E15064"/>
    <w:rsid w:val="00E1625A"/>
    <w:rsid w:val="00E17C6D"/>
    <w:rsid w:val="00E201E8"/>
    <w:rsid w:val="00E20CC6"/>
    <w:rsid w:val="00E2452C"/>
    <w:rsid w:val="00E250EC"/>
    <w:rsid w:val="00E25BBD"/>
    <w:rsid w:val="00E27DA8"/>
    <w:rsid w:val="00E376DD"/>
    <w:rsid w:val="00E41885"/>
    <w:rsid w:val="00E472A9"/>
    <w:rsid w:val="00E47FC3"/>
    <w:rsid w:val="00E505DE"/>
    <w:rsid w:val="00E525F3"/>
    <w:rsid w:val="00E53E47"/>
    <w:rsid w:val="00E54CE5"/>
    <w:rsid w:val="00E623E9"/>
    <w:rsid w:val="00E65009"/>
    <w:rsid w:val="00E65799"/>
    <w:rsid w:val="00E73BE3"/>
    <w:rsid w:val="00E81587"/>
    <w:rsid w:val="00E8389F"/>
    <w:rsid w:val="00E903B0"/>
    <w:rsid w:val="00E903E0"/>
    <w:rsid w:val="00E9103B"/>
    <w:rsid w:val="00E923A8"/>
    <w:rsid w:val="00E9774B"/>
    <w:rsid w:val="00EA093F"/>
    <w:rsid w:val="00EA30EB"/>
    <w:rsid w:val="00EA740A"/>
    <w:rsid w:val="00EB1595"/>
    <w:rsid w:val="00EB1EA9"/>
    <w:rsid w:val="00EC0124"/>
    <w:rsid w:val="00EC0A27"/>
    <w:rsid w:val="00EC2CBA"/>
    <w:rsid w:val="00EC395F"/>
    <w:rsid w:val="00EC50ED"/>
    <w:rsid w:val="00ED10B0"/>
    <w:rsid w:val="00ED37D7"/>
    <w:rsid w:val="00ED4231"/>
    <w:rsid w:val="00EE0E97"/>
    <w:rsid w:val="00EE2DBC"/>
    <w:rsid w:val="00EE31EB"/>
    <w:rsid w:val="00EE3C32"/>
    <w:rsid w:val="00EF5640"/>
    <w:rsid w:val="00EF68E1"/>
    <w:rsid w:val="00F00CC2"/>
    <w:rsid w:val="00F010EC"/>
    <w:rsid w:val="00F025C3"/>
    <w:rsid w:val="00F061C0"/>
    <w:rsid w:val="00F070A0"/>
    <w:rsid w:val="00F117FE"/>
    <w:rsid w:val="00F141F5"/>
    <w:rsid w:val="00F14A27"/>
    <w:rsid w:val="00F17E24"/>
    <w:rsid w:val="00F203A5"/>
    <w:rsid w:val="00F21D97"/>
    <w:rsid w:val="00F24AF0"/>
    <w:rsid w:val="00F24BE7"/>
    <w:rsid w:val="00F25DD8"/>
    <w:rsid w:val="00F26817"/>
    <w:rsid w:val="00F27F24"/>
    <w:rsid w:val="00F31B4E"/>
    <w:rsid w:val="00F31DFE"/>
    <w:rsid w:val="00F34E35"/>
    <w:rsid w:val="00F36092"/>
    <w:rsid w:val="00F3694B"/>
    <w:rsid w:val="00F41240"/>
    <w:rsid w:val="00F4138C"/>
    <w:rsid w:val="00F4229F"/>
    <w:rsid w:val="00F45C4A"/>
    <w:rsid w:val="00F47136"/>
    <w:rsid w:val="00F54F37"/>
    <w:rsid w:val="00F5677E"/>
    <w:rsid w:val="00F57DFB"/>
    <w:rsid w:val="00F61A39"/>
    <w:rsid w:val="00F66E3C"/>
    <w:rsid w:val="00F677B2"/>
    <w:rsid w:val="00F70D1E"/>
    <w:rsid w:val="00F729F5"/>
    <w:rsid w:val="00F72A11"/>
    <w:rsid w:val="00F72C69"/>
    <w:rsid w:val="00F739CF"/>
    <w:rsid w:val="00F73ADE"/>
    <w:rsid w:val="00F74608"/>
    <w:rsid w:val="00F7536E"/>
    <w:rsid w:val="00F76E7D"/>
    <w:rsid w:val="00F833F0"/>
    <w:rsid w:val="00F84FAB"/>
    <w:rsid w:val="00F86BD9"/>
    <w:rsid w:val="00F87249"/>
    <w:rsid w:val="00F87DDF"/>
    <w:rsid w:val="00F93876"/>
    <w:rsid w:val="00F93BA1"/>
    <w:rsid w:val="00F94134"/>
    <w:rsid w:val="00F94216"/>
    <w:rsid w:val="00F952BB"/>
    <w:rsid w:val="00F977AF"/>
    <w:rsid w:val="00FA369E"/>
    <w:rsid w:val="00FA42DC"/>
    <w:rsid w:val="00FA6237"/>
    <w:rsid w:val="00FA6C6D"/>
    <w:rsid w:val="00FA6F42"/>
    <w:rsid w:val="00FB0E68"/>
    <w:rsid w:val="00FB5BF2"/>
    <w:rsid w:val="00FB6216"/>
    <w:rsid w:val="00FC1641"/>
    <w:rsid w:val="00FC2608"/>
    <w:rsid w:val="00FC7399"/>
    <w:rsid w:val="00FD0A88"/>
    <w:rsid w:val="00FD24FA"/>
    <w:rsid w:val="00FD2D8C"/>
    <w:rsid w:val="00FD4F9E"/>
    <w:rsid w:val="00FD5DB2"/>
    <w:rsid w:val="00FE2BEB"/>
    <w:rsid w:val="00FF01A7"/>
    <w:rsid w:val="00FF2CF0"/>
    <w:rsid w:val="00FF37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1FD7AF01"/>
  <w15:chartTrackingRefBased/>
  <w15:docId w15:val="{AA1B48DA-7F08-4E8B-87AE-93BC14864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A71F03"/>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paragraph" w:styleId="Naslov3">
    <w:name w:val="heading 3"/>
    <w:basedOn w:val="Navaden"/>
    <w:next w:val="Navaden"/>
    <w:link w:val="Naslov3Znak"/>
    <w:semiHidden/>
    <w:unhideWhenUsed/>
    <w:qFormat/>
    <w:rsid w:val="00165D1C"/>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A71F03"/>
    <w:rPr>
      <w:rFonts w:ascii="Cambria" w:eastAsia="Times New Roman" w:hAnsi="Cambria" w:cs="Times New Roman"/>
      <w:b/>
      <w:bCs/>
      <w:kern w:val="32"/>
      <w:sz w:val="32"/>
      <w:szCs w:val="32"/>
      <w:lang w:eastAsia="en-US"/>
    </w:rPr>
  </w:style>
  <w:style w:type="character" w:styleId="Hiperpovezava">
    <w:name w:val="Hyperlink"/>
    <w:rsid w:val="00A71F03"/>
    <w:rPr>
      <w:color w:val="0000FF"/>
      <w:u w:val="single"/>
    </w:rPr>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A71F03"/>
    <w:pPr>
      <w:tabs>
        <w:tab w:val="center" w:pos="4536"/>
        <w:tab w:val="right" w:pos="9072"/>
      </w:tabs>
    </w:p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rsid w:val="00A71F03"/>
    <w:rPr>
      <w:rFonts w:ascii="Arial" w:hAnsi="Arial"/>
      <w:szCs w:val="24"/>
      <w:lang w:eastAsia="en-US"/>
    </w:rPr>
  </w:style>
  <w:style w:type="paragraph" w:styleId="Noga">
    <w:name w:val="footer"/>
    <w:basedOn w:val="Navaden"/>
    <w:link w:val="NogaZnak"/>
    <w:uiPriority w:val="99"/>
    <w:rsid w:val="00A71F03"/>
    <w:pPr>
      <w:tabs>
        <w:tab w:val="center" w:pos="4536"/>
        <w:tab w:val="right" w:pos="9072"/>
      </w:tabs>
    </w:pPr>
  </w:style>
  <w:style w:type="character" w:customStyle="1" w:styleId="NogaZnak">
    <w:name w:val="Noga Znak"/>
    <w:link w:val="Noga"/>
    <w:uiPriority w:val="99"/>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1">
    <w:name w:val="Telo besedila 21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iPriority w:val="99"/>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uiPriority w:val="99"/>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uiPriority w:val="99"/>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basedOn w:val="Navaden"/>
    <w:link w:val="OdstavekseznamaZnak"/>
    <w:uiPriority w:val="34"/>
    <w:qFormat/>
    <w:rsid w:val="00EB1EA9"/>
    <w:pPr>
      <w:spacing w:line="260" w:lineRule="atLeast"/>
      <w:ind w:left="720"/>
      <w:contextualSpacing/>
      <w:jc w:val="both"/>
    </w:pPr>
    <w:rPr>
      <w:rFonts w:eastAsia="Calibri"/>
      <w:szCs w:val="22"/>
    </w:rPr>
  </w:style>
  <w:style w:type="character" w:customStyle="1" w:styleId="Naslov3Znak">
    <w:name w:val="Naslov 3 Znak"/>
    <w:link w:val="Naslov3"/>
    <w:semiHidden/>
    <w:rsid w:val="00165D1C"/>
    <w:rPr>
      <w:rFonts w:ascii="Calibri Light" w:eastAsia="Times New Roman" w:hAnsi="Calibri Light" w:cs="Times New Roman"/>
      <w:b/>
      <w:bCs/>
      <w:sz w:val="26"/>
      <w:szCs w:val="26"/>
      <w:lang w:eastAsia="en-US"/>
    </w:rPr>
  </w:style>
  <w:style w:type="paragraph" w:customStyle="1" w:styleId="Navaden1">
    <w:name w:val="Navaden1"/>
    <w:rsid w:val="00165D1C"/>
    <w:pPr>
      <w:widowControl w:val="0"/>
      <w:overflowPunct w:val="0"/>
      <w:autoSpaceDE w:val="0"/>
      <w:autoSpaceDN w:val="0"/>
      <w:adjustRightInd w:val="0"/>
    </w:pPr>
    <w:rPr>
      <w:lang w:eastAsia="en-US"/>
    </w:rPr>
  </w:style>
  <w:style w:type="paragraph" w:styleId="Telobesedila-zamik">
    <w:name w:val="Body Text Indent"/>
    <w:basedOn w:val="Navaden"/>
    <w:link w:val="Telobesedila-zamikZnak"/>
    <w:rsid w:val="00AC7188"/>
    <w:pPr>
      <w:spacing w:after="120"/>
      <w:ind w:left="283"/>
    </w:pPr>
  </w:style>
  <w:style w:type="character" w:customStyle="1" w:styleId="Telobesedila-zamikZnak">
    <w:name w:val="Telo besedila - zamik Znak"/>
    <w:basedOn w:val="Privzetapisavaodstavka"/>
    <w:link w:val="Telobesedila-zamik"/>
    <w:rsid w:val="00AC7188"/>
    <w:rPr>
      <w:rFonts w:ascii="Arial" w:hAnsi="Arial"/>
      <w:szCs w:val="24"/>
      <w:lang w:eastAsia="en-US"/>
    </w:rPr>
  </w:style>
  <w:style w:type="paragraph" w:customStyle="1" w:styleId="Slog">
    <w:name w:val="Slog"/>
    <w:rsid w:val="006624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FB6216"/>
    <w:rPr>
      <w:rFonts w:ascii="Arial" w:eastAsia="Calibri" w:hAnsi="Arial"/>
      <w:szCs w:val="22"/>
      <w:lang w:eastAsia="en-US"/>
    </w:rPr>
  </w:style>
  <w:style w:type="paragraph" w:customStyle="1" w:styleId="BodyText22">
    <w:name w:val="Body Text 22"/>
    <w:basedOn w:val="Navaden"/>
    <w:rsid w:val="00840B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pPr>
    <w:rPr>
      <w:rFonts w:ascii="Century Schoolbook" w:hAnsi="Century Schoolbook"/>
      <w:b/>
      <w:sz w:val="24"/>
      <w:szCs w:val="20"/>
      <w:lang w:eastAsia="sl-SI"/>
    </w:rPr>
  </w:style>
  <w:style w:type="character" w:customStyle="1" w:styleId="lrzxr">
    <w:name w:val="lrzxr"/>
    <w:basedOn w:val="Privzetapisavaodstavka"/>
    <w:rsid w:val="00AE7E5C"/>
  </w:style>
  <w:style w:type="table" w:customStyle="1" w:styleId="Tabelamrea1">
    <w:name w:val="Tabela – mreža1"/>
    <w:basedOn w:val="Navadnatabela"/>
    <w:next w:val="Tabelamrea"/>
    <w:uiPriority w:val="39"/>
    <w:rsid w:val="001532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1532C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153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7C72"/>
    <w:rPr>
      <w:rFonts w:ascii="Arial" w:hAnsi="Arial"/>
      <w:szCs w:val="24"/>
      <w:lang w:eastAsia="en-US"/>
    </w:rPr>
  </w:style>
  <w:style w:type="paragraph" w:customStyle="1" w:styleId="pf0">
    <w:name w:val="pf0"/>
    <w:basedOn w:val="Navaden"/>
    <w:rsid w:val="00767C87"/>
    <w:pPr>
      <w:spacing w:before="100" w:beforeAutospacing="1" w:after="100" w:afterAutospacing="1" w:line="240" w:lineRule="auto"/>
    </w:pPr>
    <w:rPr>
      <w:rFonts w:ascii="Times New Roman" w:hAnsi="Times New Roman"/>
      <w:sz w:val="24"/>
      <w:lang w:eastAsia="sl-SI"/>
    </w:rPr>
  </w:style>
  <w:style w:type="character" w:customStyle="1" w:styleId="cf01">
    <w:name w:val="cf01"/>
    <w:basedOn w:val="Privzetapisavaodstavka"/>
    <w:rsid w:val="00767C87"/>
    <w:rPr>
      <w:rFonts w:ascii="Segoe UI" w:hAnsi="Segoe UI" w:cs="Segoe UI" w:hint="default"/>
      <w:sz w:val="18"/>
      <w:szCs w:val="18"/>
    </w:rPr>
  </w:style>
  <w:style w:type="paragraph" w:styleId="Navadensplet">
    <w:name w:val="Normal (Web)"/>
    <w:basedOn w:val="Navaden"/>
    <w:uiPriority w:val="99"/>
    <w:unhideWhenUsed/>
    <w:rsid w:val="00767C87"/>
    <w:pPr>
      <w:spacing w:before="100" w:beforeAutospacing="1" w:after="100" w:afterAutospacing="1" w:line="240" w:lineRule="auto"/>
    </w:pPr>
    <w:rPr>
      <w:rFonts w:ascii="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8568">
      <w:bodyDiv w:val="1"/>
      <w:marLeft w:val="0"/>
      <w:marRight w:val="0"/>
      <w:marTop w:val="0"/>
      <w:marBottom w:val="0"/>
      <w:divBdr>
        <w:top w:val="none" w:sz="0" w:space="0" w:color="auto"/>
        <w:left w:val="none" w:sz="0" w:space="0" w:color="auto"/>
        <w:bottom w:val="none" w:sz="0" w:space="0" w:color="auto"/>
        <w:right w:val="none" w:sz="0" w:space="0" w:color="auto"/>
      </w:divBdr>
    </w:div>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727266271">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246650">
      <w:bodyDiv w:val="1"/>
      <w:marLeft w:val="0"/>
      <w:marRight w:val="0"/>
      <w:marTop w:val="0"/>
      <w:marBottom w:val="0"/>
      <w:divBdr>
        <w:top w:val="none" w:sz="0" w:space="0" w:color="auto"/>
        <w:left w:val="none" w:sz="0" w:space="0" w:color="auto"/>
        <w:bottom w:val="none" w:sz="0" w:space="0" w:color="auto"/>
        <w:right w:val="none" w:sz="0" w:space="0" w:color="auto"/>
      </w:divBdr>
    </w:div>
    <w:div w:id="954362511">
      <w:bodyDiv w:val="1"/>
      <w:marLeft w:val="0"/>
      <w:marRight w:val="0"/>
      <w:marTop w:val="0"/>
      <w:marBottom w:val="0"/>
      <w:divBdr>
        <w:top w:val="none" w:sz="0" w:space="0" w:color="auto"/>
        <w:left w:val="none" w:sz="0" w:space="0" w:color="auto"/>
        <w:bottom w:val="none" w:sz="0" w:space="0" w:color="auto"/>
        <w:right w:val="none" w:sz="0" w:space="0" w:color="auto"/>
      </w:divBdr>
    </w:div>
    <w:div w:id="1217428879">
      <w:bodyDiv w:val="1"/>
      <w:marLeft w:val="0"/>
      <w:marRight w:val="0"/>
      <w:marTop w:val="0"/>
      <w:marBottom w:val="0"/>
      <w:divBdr>
        <w:top w:val="none" w:sz="0" w:space="0" w:color="auto"/>
        <w:left w:val="none" w:sz="0" w:space="0" w:color="auto"/>
        <w:bottom w:val="none" w:sz="0" w:space="0" w:color="auto"/>
        <w:right w:val="none" w:sz="0" w:space="0" w:color="auto"/>
      </w:divBdr>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861859">
      <w:bodyDiv w:val="1"/>
      <w:marLeft w:val="0"/>
      <w:marRight w:val="0"/>
      <w:marTop w:val="0"/>
      <w:marBottom w:val="0"/>
      <w:divBdr>
        <w:top w:val="none" w:sz="0" w:space="0" w:color="auto"/>
        <w:left w:val="none" w:sz="0" w:space="0" w:color="auto"/>
        <w:bottom w:val="none" w:sz="0" w:space="0" w:color="auto"/>
        <w:right w:val="none" w:sz="0" w:space="0" w:color="auto"/>
      </w:divBdr>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882982205">
      <w:bodyDiv w:val="1"/>
      <w:marLeft w:val="0"/>
      <w:marRight w:val="0"/>
      <w:marTop w:val="0"/>
      <w:marBottom w:val="0"/>
      <w:divBdr>
        <w:top w:val="none" w:sz="0" w:space="0" w:color="auto"/>
        <w:left w:val="none" w:sz="0" w:space="0" w:color="auto"/>
        <w:bottom w:val="none" w:sz="0" w:space="0" w:color="auto"/>
        <w:right w:val="none" w:sz="0" w:space="0" w:color="auto"/>
      </w:divBdr>
    </w:div>
    <w:div w:id="2074574010">
      <w:bodyDiv w:val="1"/>
      <w:marLeft w:val="0"/>
      <w:marRight w:val="0"/>
      <w:marTop w:val="0"/>
      <w:marBottom w:val="0"/>
      <w:divBdr>
        <w:top w:val="none" w:sz="0" w:space="0" w:color="auto"/>
        <w:left w:val="none" w:sz="0" w:space="0" w:color="auto"/>
        <w:bottom w:val="none" w:sz="0" w:space="0" w:color="auto"/>
        <w:right w:val="none" w:sz="0" w:space="0" w:color="auto"/>
      </w:divBdr>
    </w:div>
    <w:div w:id="208413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8F89312DEA49EBB9EA319418F7BD29"/>
        <w:category>
          <w:name w:val="Splošno"/>
          <w:gallery w:val="placeholder"/>
        </w:category>
        <w:types>
          <w:type w:val="bbPlcHdr"/>
        </w:types>
        <w:behaviors>
          <w:behavior w:val="content"/>
        </w:behaviors>
        <w:guid w:val="{FFD6A925-0D28-468D-B73B-0E0197F09EB2}"/>
      </w:docPartPr>
      <w:docPartBody>
        <w:p w:rsidR="00421744" w:rsidRDefault="008C2883" w:rsidP="008C2883">
          <w:pPr>
            <w:pStyle w:val="D58F89312DEA49EBB9EA319418F7BD29"/>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883"/>
    <w:rsid w:val="00421744"/>
    <w:rsid w:val="008C2883"/>
    <w:rsid w:val="00D24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24D35"/>
    <w:rPr>
      <w:color w:val="808080"/>
    </w:rPr>
  </w:style>
  <w:style w:type="paragraph" w:customStyle="1" w:styleId="D58F89312DEA49EBB9EA319418F7BD29">
    <w:name w:val="D58F89312DEA49EBB9EA319418F7BD29"/>
    <w:rsid w:val="008C28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3D4734-0E06-4FC2-8A1E-F52F8212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4751</Words>
  <Characters>27792</Characters>
  <Application>Microsoft Office Word</Application>
  <DocSecurity>0</DocSecurity>
  <Lines>231</Lines>
  <Paragraphs>64</Paragraphs>
  <ScaleCrop>false</ScaleCrop>
  <HeadingPairs>
    <vt:vector size="2" baseType="variant">
      <vt:variant>
        <vt:lpstr>Naslov</vt:lpstr>
      </vt:variant>
      <vt:variant>
        <vt:i4>1</vt:i4>
      </vt:variant>
    </vt:vector>
  </HeadingPairs>
  <TitlesOfParts>
    <vt:vector size="1" baseType="lpstr">
      <vt:lpstr>Naročnik:</vt:lpstr>
    </vt:vector>
  </TitlesOfParts>
  <Company>MJU</Company>
  <LinksUpToDate>false</LinksUpToDate>
  <CharactersWithSpaces>32479</CharactersWithSpaces>
  <SharedDoc>false</SharedDoc>
  <HLinks>
    <vt:vector size="6" baseType="variant">
      <vt:variant>
        <vt:i4>6684715</vt:i4>
      </vt:variant>
      <vt:variant>
        <vt:i4>72</vt:i4>
      </vt:variant>
      <vt:variant>
        <vt:i4>0</vt:i4>
      </vt:variant>
      <vt:variant>
        <vt:i4>5</vt:i4>
      </vt:variant>
      <vt:variant>
        <vt:lpwstr>http://oracle.com/support/policies.html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Avguštin Maučec</dc:creator>
  <cp:keywords/>
  <dc:description/>
  <cp:lastModifiedBy>Adisa Latić</cp:lastModifiedBy>
  <cp:revision>22</cp:revision>
  <cp:lastPrinted>2019-06-03T08:44:00Z</cp:lastPrinted>
  <dcterms:created xsi:type="dcterms:W3CDTF">2024-10-07T08:21:00Z</dcterms:created>
  <dcterms:modified xsi:type="dcterms:W3CDTF">2024-10-18T12:11:00Z</dcterms:modified>
</cp:coreProperties>
</file>